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E77D20" w:rsidRPr="00EA4C50" w:rsidRDefault="00395E34">
      <w:pPr>
        <w:pStyle w:val="divname"/>
        <w:shd w:val="clear" w:color="auto" w:fill="FFFFFF"/>
        <w:rPr>
          <w:rFonts w:ascii="Century Gothic" w:eastAsia="Century Gothic" w:hAnsi="Century Gothic" w:cs="Century Gothic"/>
          <w:color w:val="4A4A4A"/>
          <w:lang w:val="es-ES"/>
        </w:rPr>
      </w:pPr>
      <w:r>
        <w:rPr>
          <w:rStyle w:val="span"/>
          <w:rFonts w:ascii="Century Gothic" w:eastAsia="Century Gothic" w:hAnsi="Century Gothic" w:cs="Century Gothic"/>
          <w:color w:val="4A4A4A"/>
          <w:sz w:val="80"/>
          <w:szCs w:val="80"/>
          <w:lang w:val="es-ES"/>
        </w:rPr>
        <w:t>juan camilo ligardo toscano</w:t>
      </w:r>
    </w:p>
    <w:p w:rsidR="00E77D20" w:rsidRPr="00EA4C50" w:rsidRDefault="00395E34">
      <w:pPr>
        <w:pStyle w:val="spanpaddedline"/>
        <w:shd w:val="clear" w:color="auto" w:fill="FFFFFF"/>
        <w:spacing w:line="300" w:lineRule="atLeast"/>
        <w:jc w:val="center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Jcamiloligardo5</w:t>
      </w:r>
      <w:r w:rsidR="00284E47" w:rsidRPr="00EA4C50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@gmail.com</w:t>
      </w:r>
      <w:r w:rsidR="00284E47" w:rsidRPr="00EA4C50"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 </w:t>
      </w:r>
      <w:r w:rsidR="00284E47" w:rsidRPr="00EA4C50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|</w:t>
      </w:r>
      <w:r w:rsidR="00284E47" w:rsidRPr="00EA4C50"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 xml:space="preserve"> </w:t>
      </w:r>
      <w:r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3017395860</w:t>
      </w:r>
      <w:r w:rsidR="00284E47" w:rsidRPr="00EA4C50"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 </w:t>
      </w:r>
      <w:r w:rsidR="00284E47" w:rsidRPr="00EA4C50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|</w:t>
      </w:r>
      <w:r w:rsidR="00284E47" w:rsidRPr="00EA4C50">
        <w:rPr>
          <w:rStyle w:val="documentMESzipsuffix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 xml:space="preserve"> </w:t>
      </w:r>
      <w:r w:rsidR="00284E47" w:rsidRPr="00EA4C50">
        <w:rPr>
          <w:rStyle w:val="span"/>
          <w:rFonts w:ascii="Century Gothic" w:eastAsia="Century Gothic" w:hAnsi="Century Gothic" w:cs="Century Gothic"/>
          <w:vanish/>
          <w:color w:val="4A4A4A"/>
          <w:sz w:val="22"/>
          <w:szCs w:val="22"/>
          <w:lang w:val="es-ES"/>
        </w:rPr>
        <w:t>Carrera 10 9B</w:t>
      </w:r>
      <w:r w:rsidR="00284E47" w:rsidRPr="00EA4C50">
        <w:rPr>
          <w:rStyle w:val="span"/>
          <w:rFonts w:ascii="Century Gothic" w:eastAsia="Century Gothic" w:hAnsi="Century Gothic" w:cs="Century Gothic"/>
          <w:vanish/>
          <w:color w:val="4A4A4A"/>
          <w:sz w:val="22"/>
          <w:szCs w:val="22"/>
          <w:lang w:val="es-ES"/>
        </w:rPr>
        <w:noBreakHyphen/>
        <w:t>46 Clemencia, Bolívar </w:t>
      </w:r>
      <w:r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 xml:space="preserve">Brisas de Galicia bloque- apartamento #408 </w:t>
      </w:r>
      <w:r w:rsidR="00284E47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Cartagena</w:t>
      </w:r>
      <w:r w:rsidR="00284E47" w:rsidRPr="00EA4C50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, Bolívar </w:t>
      </w:r>
    </w:p>
    <w:p w:rsidR="00E77D20" w:rsidRPr="00EA4C50" w:rsidRDefault="00284E47">
      <w:pPr>
        <w:pStyle w:val="divaddress"/>
        <w:shd w:val="clear" w:color="auto" w:fill="FFFFFF"/>
        <w:spacing w:before="80" w:after="500"/>
        <w:rPr>
          <w:rFonts w:ascii="Century Gothic" w:eastAsia="Century Gothic" w:hAnsi="Century Gothic" w:cs="Century Gothic"/>
          <w:color w:val="4A4A4A"/>
          <w:lang w:val="es-ES"/>
        </w:rPr>
      </w:pPr>
      <w:r w:rsidRPr="00EA4C50">
        <w:rPr>
          <w:rStyle w:val="span"/>
          <w:rFonts w:ascii="Century Gothic" w:eastAsia="Century Gothic" w:hAnsi="Century Gothic" w:cs="Century Gothic"/>
          <w:b/>
          <w:bCs/>
          <w:color w:val="4A4A4A"/>
          <w:sz w:val="22"/>
          <w:szCs w:val="22"/>
          <w:lang w:val="es-ES"/>
        </w:rPr>
        <w:t>Fecha de nacimiento</w:t>
      </w:r>
      <w:r w:rsidRPr="00EA4C50">
        <w:rPr>
          <w:rStyle w:val="documentbeforecolonspace"/>
          <w:rFonts w:ascii="Century Gothic" w:eastAsia="Century Gothic" w:hAnsi="Century Gothic" w:cs="Century Gothic"/>
          <w:b/>
          <w:bCs/>
          <w:color w:val="4A4A4A"/>
          <w:lang w:val="es-ES"/>
        </w:rPr>
        <w:t> </w:t>
      </w:r>
      <w:r w:rsidRPr="00EA4C50">
        <w:rPr>
          <w:rStyle w:val="span"/>
          <w:rFonts w:ascii="Century Gothic" w:eastAsia="Century Gothic" w:hAnsi="Century Gothic" w:cs="Century Gothic"/>
          <w:b/>
          <w:bCs/>
          <w:color w:val="4A4A4A"/>
          <w:sz w:val="22"/>
          <w:szCs w:val="22"/>
          <w:lang w:val="es-ES"/>
        </w:rPr>
        <w:t>:</w:t>
      </w:r>
      <w:r w:rsidRPr="00EA4C50">
        <w:rPr>
          <w:rStyle w:val="txtBold"/>
          <w:rFonts w:ascii="Century Gothic" w:eastAsia="Century Gothic" w:hAnsi="Century Gothic" w:cs="Century Gothic"/>
          <w:color w:val="4A4A4A"/>
          <w:lang w:val="es-ES"/>
        </w:rPr>
        <w:t> </w:t>
      </w:r>
      <w:r w:rsidR="00395E34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05/05/2002</w:t>
      </w:r>
      <w:r w:rsidRPr="00EA4C50">
        <w:rPr>
          <w:rFonts w:ascii="Century Gothic" w:eastAsia="Century Gothic" w:hAnsi="Century Gothic" w:cs="Century Gothic"/>
          <w:color w:val="4A4A4A"/>
          <w:lang w:val="es-ES"/>
        </w:rPr>
        <w:t> </w:t>
      </w:r>
      <w:r w:rsidRPr="00EA4C50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|</w:t>
      </w:r>
      <w:r w:rsidRPr="00EA4C50">
        <w:rPr>
          <w:rFonts w:ascii="Century Gothic" w:eastAsia="Century Gothic" w:hAnsi="Century Gothic" w:cs="Century Gothic"/>
          <w:color w:val="4A4A4A"/>
          <w:lang w:val="es-ES"/>
        </w:rPr>
        <w:t xml:space="preserve"> </w:t>
      </w:r>
      <w:r w:rsidR="00395E34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1002315871</w:t>
      </w:r>
      <w:r w:rsidRPr="00EA4C50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 |</w:t>
      </w:r>
      <w:r w:rsidRPr="00EA4C50">
        <w:rPr>
          <w:rFonts w:ascii="Century Gothic" w:eastAsia="Century Gothic" w:hAnsi="Century Gothic" w:cs="Century Gothic"/>
          <w:color w:val="4A4A4A"/>
          <w:lang w:val="es-ES"/>
        </w:rPr>
        <w:t xml:space="preserve"> </w:t>
      </w:r>
      <w:r w:rsidRPr="00EA4C50">
        <w:rPr>
          <w:rStyle w:val="span"/>
          <w:rFonts w:ascii="Century Gothic" w:eastAsia="Century Gothic" w:hAnsi="Century Gothic" w:cs="Century Gothic"/>
          <w:b/>
          <w:bCs/>
          <w:color w:val="4A4A4A"/>
          <w:sz w:val="22"/>
          <w:szCs w:val="22"/>
          <w:lang w:val="es-ES"/>
        </w:rPr>
        <w:t>Estado Civil</w:t>
      </w:r>
      <w:r w:rsidRPr="00EA4C50">
        <w:rPr>
          <w:rStyle w:val="documentbeforecolonspace"/>
          <w:rFonts w:ascii="Century Gothic" w:eastAsia="Century Gothic" w:hAnsi="Century Gothic" w:cs="Century Gothic"/>
          <w:b/>
          <w:bCs/>
          <w:color w:val="4A4A4A"/>
          <w:lang w:val="es-ES"/>
        </w:rPr>
        <w:t> </w:t>
      </w:r>
      <w:r w:rsidRPr="00EA4C50">
        <w:rPr>
          <w:rStyle w:val="span"/>
          <w:rFonts w:ascii="Century Gothic" w:eastAsia="Century Gothic" w:hAnsi="Century Gothic" w:cs="Century Gothic"/>
          <w:b/>
          <w:bCs/>
          <w:color w:val="4A4A4A"/>
          <w:sz w:val="22"/>
          <w:szCs w:val="22"/>
          <w:lang w:val="es-ES"/>
        </w:rPr>
        <w:t>: </w:t>
      </w:r>
      <w:r w:rsidRPr="00EA4C50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Soltero</w:t>
      </w:r>
      <w:r w:rsidRPr="00EA4C50">
        <w:rPr>
          <w:rFonts w:ascii="Century Gothic" w:eastAsia="Century Gothic" w:hAnsi="Century Gothic" w:cs="Century Gothic"/>
          <w:color w:val="4A4A4A"/>
          <w:lang w:val="es-ES"/>
        </w:rPr>
        <w:t> </w:t>
      </w:r>
    </w:p>
    <w:tbl>
      <w:tblPr>
        <w:tblStyle w:val="divdocumentheading"/>
        <w:tblW w:w="0" w:type="auto"/>
        <w:tblCellSpacing w:w="0" w:type="dxa"/>
        <w:shd w:val="clear" w:color="auto" w:fill="FFFFFF"/>
        <w:tblCellMar>
          <w:top w:w="500" w:type="dxa"/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10300"/>
      </w:tblGrid>
      <w:tr w:rsidR="00E77D20">
        <w:trPr>
          <w:trHeight w:val="300"/>
          <w:tblCellSpacing w:w="0" w:type="dxa"/>
        </w:trPr>
        <w:tc>
          <w:tcPr>
            <w:tcW w:w="10300" w:type="dxa"/>
            <w:shd w:val="clear" w:color="auto" w:fill="576D7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77D20" w:rsidRDefault="00284E47">
            <w:pPr>
              <w:pStyle w:val="divdocumentdivsectiontitledivsectiontitlepara"/>
              <w:shd w:val="clear" w:color="auto" w:fill="auto"/>
              <w:spacing w:line="300" w:lineRule="atLeast"/>
              <w:ind w:left="200" w:right="200"/>
              <w:rPr>
                <w:rStyle w:val="divdocumentdivsectiontitle"/>
                <w:rFonts w:ascii="Century Gothic" w:eastAsia="Century Gothic" w:hAnsi="Century Gothic" w:cs="Century Gothic"/>
                <w:shd w:val="clear" w:color="auto" w:fill="auto"/>
              </w:rPr>
            </w:pPr>
            <w:r>
              <w:rPr>
                <w:rStyle w:val="divdocumentdivsectiontitle"/>
                <w:rFonts w:ascii="Century Gothic" w:eastAsia="Century Gothic" w:hAnsi="Century Gothic" w:cs="Century Gothic"/>
                <w:shd w:val="clear" w:color="auto" w:fill="auto"/>
              </w:rPr>
              <w:t>Formación</w:t>
            </w:r>
          </w:p>
        </w:tc>
      </w:tr>
    </w:tbl>
    <w:p w:rsidR="00E77D20" w:rsidRDefault="005C580A" w:rsidP="005C580A">
      <w:pPr>
        <w:pStyle w:val="divdocumentsinglecolumn"/>
        <w:numPr>
          <w:ilvl w:val="0"/>
          <w:numId w:val="9"/>
        </w:numPr>
        <w:pBdr>
          <w:left w:val="none" w:sz="0" w:space="0" w:color="auto"/>
          <w:right w:val="none" w:sz="0" w:space="0" w:color="auto"/>
        </w:pBdr>
        <w:shd w:val="clear" w:color="auto" w:fill="FFFFFF"/>
        <w:spacing w:before="100" w:line="300" w:lineRule="atLeast"/>
        <w:ind w:right="200"/>
        <w:rPr>
          <w:rFonts w:ascii="Century Gothic" w:eastAsia="Century Gothic" w:hAnsi="Century Gothic" w:cs="Century Gothic"/>
          <w:color w:val="4A4A4A"/>
          <w:sz w:val="22"/>
          <w:szCs w:val="22"/>
        </w:rPr>
      </w:pPr>
      <w:r>
        <w:rPr>
          <w:rStyle w:val="span"/>
          <w:rFonts w:ascii="Century Gothic" w:eastAsia="Century Gothic" w:hAnsi="Century Gothic" w:cs="Century Gothic"/>
          <w:color w:val="4A4A4A"/>
          <w:sz w:val="22"/>
          <w:szCs w:val="22"/>
        </w:rPr>
        <w:t>ene. 2020</w:t>
      </w:r>
      <w:r w:rsidR="00395E34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</w:rPr>
        <w:t xml:space="preserve"> - dic. 2024</w:t>
      </w:r>
    </w:p>
    <w:p w:rsidR="00E77D20" w:rsidRDefault="00395E34" w:rsidP="005C580A">
      <w:pPr>
        <w:pStyle w:val="spanpaddedline"/>
        <w:shd w:val="clear" w:color="auto" w:fill="FFFFFF"/>
        <w:spacing w:line="300" w:lineRule="atLeast"/>
        <w:ind w:left="920" w:right="200"/>
        <w:rPr>
          <w:rFonts w:ascii="Century Gothic" w:eastAsia="Century Gothic" w:hAnsi="Century Gothic" w:cs="Century Gothic"/>
          <w:color w:val="4A4A4A"/>
          <w:sz w:val="22"/>
          <w:szCs w:val="22"/>
        </w:rPr>
      </w:pPr>
      <w:r>
        <w:rPr>
          <w:rStyle w:val="txtBold"/>
          <w:rFonts w:ascii="Century Gothic" w:eastAsia="Century Gothic" w:hAnsi="Century Gothic" w:cs="Century Gothic"/>
          <w:color w:val="4A4A4A"/>
          <w:sz w:val="22"/>
          <w:szCs w:val="22"/>
        </w:rPr>
        <w:t>INGENIERIA DE SISTEMAS</w:t>
      </w:r>
      <w:r w:rsidR="00284E47">
        <w:rPr>
          <w:rStyle w:val="documentbeforecolonspace"/>
          <w:rFonts w:ascii="Century Gothic" w:eastAsia="Century Gothic" w:hAnsi="Century Gothic" w:cs="Century Gothic"/>
          <w:color w:val="4A4A4A"/>
          <w:sz w:val="22"/>
          <w:szCs w:val="22"/>
        </w:rPr>
        <w:t> </w:t>
      </w:r>
      <w:r>
        <w:rPr>
          <w:rStyle w:val="span"/>
          <w:rFonts w:ascii="Century Gothic" w:eastAsia="Century Gothic" w:hAnsi="Century Gothic" w:cs="Century Gothic"/>
          <w:color w:val="4A4A4A"/>
          <w:sz w:val="22"/>
          <w:szCs w:val="22"/>
        </w:rPr>
        <w:t>: TECNOLOGO EN GESTION DE SISTEMAS DE INFORMACION Y REDES DE COMPUTO</w:t>
      </w:r>
    </w:p>
    <w:p w:rsidR="00E77D20" w:rsidRPr="00EA4C50" w:rsidRDefault="00395E34" w:rsidP="005C580A">
      <w:pPr>
        <w:pStyle w:val="spanpaddedline"/>
        <w:shd w:val="clear" w:color="auto" w:fill="FFFFFF"/>
        <w:spacing w:line="300" w:lineRule="atLeast"/>
        <w:ind w:left="92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UNIVERSIDAD DEL SINU</w:t>
      </w:r>
      <w:r w:rsidR="00284E47" w:rsidRPr="00EA4C50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|</w:t>
      </w:r>
      <w:r w:rsidR="00284E47" w:rsidRPr="00EA4C50"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 xml:space="preserve"> </w:t>
      </w:r>
      <w:r w:rsidR="00284E47" w:rsidRPr="00EA4C50">
        <w:rPr>
          <w:rStyle w:val="span"/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Cartagena de Indias, BOL</w:t>
      </w:r>
      <w:r w:rsidR="00284E47" w:rsidRPr="00EA4C50"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 xml:space="preserve"> </w:t>
      </w:r>
    </w:p>
    <w:p w:rsidR="005C580A" w:rsidRPr="005C580A" w:rsidRDefault="005C580A" w:rsidP="005C580A">
      <w:pPr>
        <w:pStyle w:val="divdocumentdivparagraphnth-last-child1divemptyDiv"/>
        <w:numPr>
          <w:ilvl w:val="0"/>
          <w:numId w:val="8"/>
        </w:numPr>
        <w:shd w:val="clear" w:color="auto" w:fill="FFFFFF"/>
        <w:spacing w:line="500" w:lineRule="atLeast"/>
        <w:ind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 xml:space="preserve">Feb- 2021 -  may 2021- </w:t>
      </w:r>
      <w:r w:rsidRPr="005C580A"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soporte técnico-Escuela naval de cadetes.</w:t>
      </w:r>
    </w:p>
    <w:p w:rsidR="005C580A" w:rsidRDefault="005C580A" w:rsidP="005C580A">
      <w:pPr>
        <w:pStyle w:val="divdocumentdivparagraphnth-last-child1divemptyDiv"/>
        <w:shd w:val="clear" w:color="auto" w:fill="FFFFFF"/>
        <w:spacing w:line="5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5C580A" w:rsidRDefault="005C580A" w:rsidP="005C580A">
      <w:pPr>
        <w:pStyle w:val="divdocumentdivparagraphnth-last-child1divemptyDiv"/>
        <w:numPr>
          <w:ilvl w:val="0"/>
          <w:numId w:val="8"/>
        </w:numPr>
        <w:shd w:val="clear" w:color="auto" w:fill="FFFFFF"/>
        <w:spacing w:line="500" w:lineRule="atLeast"/>
        <w:ind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Administración documental en el entorno laboral.</w:t>
      </w:r>
    </w:p>
    <w:p w:rsidR="005C580A" w:rsidRDefault="005C580A" w:rsidP="005C580A">
      <w:pPr>
        <w:pStyle w:val="divdocumentdivparagraphnth-last-child1divemptyDiv"/>
        <w:numPr>
          <w:ilvl w:val="0"/>
          <w:numId w:val="8"/>
        </w:numPr>
        <w:shd w:val="clear" w:color="auto" w:fill="FFFFFF"/>
        <w:spacing w:line="500" w:lineRule="atLeast"/>
        <w:ind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>Formación ética para la vida y trabajo.</w:t>
      </w:r>
    </w:p>
    <w:p w:rsidR="005C580A" w:rsidRPr="00EA4C50" w:rsidRDefault="005C580A" w:rsidP="005C580A">
      <w:pPr>
        <w:pStyle w:val="divdocumentdivparagraphnth-last-child1divemptyDiv"/>
        <w:numPr>
          <w:ilvl w:val="0"/>
          <w:numId w:val="8"/>
        </w:numPr>
        <w:shd w:val="clear" w:color="auto" w:fill="FFFFFF"/>
        <w:spacing w:line="500" w:lineRule="atLeast"/>
        <w:ind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t xml:space="preserve">Educación económica y financiera para la educación básica. </w:t>
      </w:r>
    </w:p>
    <w:tbl>
      <w:tblPr>
        <w:tblStyle w:val="divdocumentheading"/>
        <w:tblW w:w="0" w:type="auto"/>
        <w:tblCellSpacing w:w="0" w:type="dxa"/>
        <w:shd w:val="clear" w:color="auto" w:fill="FFFFFF"/>
        <w:tblCellMar>
          <w:top w:w="500" w:type="dxa"/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10300"/>
      </w:tblGrid>
      <w:tr w:rsidR="00E77D20">
        <w:trPr>
          <w:trHeight w:val="300"/>
          <w:tblCellSpacing w:w="0" w:type="dxa"/>
        </w:trPr>
        <w:tc>
          <w:tcPr>
            <w:tcW w:w="10300" w:type="dxa"/>
            <w:shd w:val="clear" w:color="auto" w:fill="576D7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77D20" w:rsidRDefault="00284E47">
            <w:pPr>
              <w:pStyle w:val="divdocumentdivsectiontitledivsectiontitlepara"/>
              <w:shd w:val="clear" w:color="auto" w:fill="auto"/>
              <w:spacing w:line="300" w:lineRule="atLeast"/>
              <w:ind w:left="200" w:right="200"/>
              <w:rPr>
                <w:rStyle w:val="divdocumentdivsectiontitle"/>
                <w:rFonts w:ascii="Century Gothic" w:eastAsia="Century Gothic" w:hAnsi="Century Gothic" w:cs="Century Gothic"/>
                <w:shd w:val="clear" w:color="auto" w:fill="auto"/>
              </w:rPr>
            </w:pPr>
            <w:r>
              <w:rPr>
                <w:rStyle w:val="divdocumentdivsectiontitle"/>
                <w:rFonts w:ascii="Century Gothic" w:eastAsia="Century Gothic" w:hAnsi="Century Gothic" w:cs="Century Gothic"/>
                <w:shd w:val="clear" w:color="auto" w:fill="auto"/>
              </w:rPr>
              <w:t>Historial laboral</w:t>
            </w:r>
          </w:p>
        </w:tc>
      </w:tr>
    </w:tbl>
    <w:p w:rsidR="00E77D20" w:rsidRDefault="00E77D20">
      <w:pPr>
        <w:rPr>
          <w:vanish/>
        </w:rPr>
      </w:pPr>
    </w:p>
    <w:tbl>
      <w:tblPr>
        <w:tblStyle w:val="divdocumentdivparagraphTable"/>
        <w:tblW w:w="0" w:type="auto"/>
        <w:tblCellSpacing w:w="0" w:type="dxa"/>
        <w:shd w:val="clear" w:color="auto" w:fill="FFFFFF"/>
        <w:tblLayout w:type="fixed"/>
        <w:tblCellMar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3700"/>
        <w:gridCol w:w="6606"/>
      </w:tblGrid>
      <w:tr w:rsidR="00E77D20" w:rsidRPr="00EA4C50">
        <w:trPr>
          <w:tblCellSpacing w:w="0" w:type="dxa"/>
        </w:trPr>
        <w:tc>
          <w:tcPr>
            <w:tcW w:w="3700" w:type="dxa"/>
            <w:tcMar>
              <w:top w:w="100" w:type="dxa"/>
              <w:left w:w="0" w:type="dxa"/>
              <w:bottom w:w="0" w:type="dxa"/>
              <w:right w:w="0" w:type="dxa"/>
            </w:tcMar>
            <w:hideMark/>
          </w:tcPr>
          <w:p w:rsidR="00E77D20" w:rsidRPr="00EA4C50" w:rsidRDefault="00395E34">
            <w:pPr>
              <w:pStyle w:val="divdocumentparlrColmndateswrapperspanpaddedline"/>
              <w:spacing w:line="300" w:lineRule="atLeast"/>
              <w:ind w:left="200"/>
              <w:rPr>
                <w:rStyle w:val="divdocumentparlrColmndateswrapper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FEB. 2021</w:t>
            </w:r>
            <w:r w:rsidR="005C580A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- may. 2021</w:t>
            </w:r>
          </w:p>
          <w:p w:rsidR="00E77D20" w:rsidRPr="00EA4C50" w:rsidRDefault="00395E34">
            <w:pPr>
              <w:pStyle w:val="divdocumentparlrColmndateswrapperspanpaddedline"/>
              <w:spacing w:line="300" w:lineRule="atLeast"/>
              <w:ind w:left="200"/>
              <w:rPr>
                <w:rStyle w:val="divdocumentparlrColmndateswrapper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txtBold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INGENIERO EN SOPORTE TECNICO Y PROGRAMACION</w:t>
            </w:r>
            <w:r w:rsidR="0061716C">
              <w:rPr>
                <w:rStyle w:val="txtBold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, REDES DE COMPUTO</w:t>
            </w:r>
          </w:p>
          <w:p w:rsidR="00E77D20" w:rsidRPr="00EA4C50" w:rsidRDefault="0061716C">
            <w:pPr>
              <w:pStyle w:val="divdocumentparlrColmndateswrapperspanpaddedline"/>
              <w:spacing w:line="300" w:lineRule="atLeast"/>
              <w:ind w:left="200"/>
              <w:rPr>
                <w:rStyle w:val="divdocumentparlrColmndateswrapper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ESCUELA NAVAL DE CADETES ALMIRANTE PADILLA</w:t>
            </w:r>
            <w:r w:rsidR="00284E47"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-</w:t>
            </w:r>
            <w:r w:rsidR="00284E47" w:rsidRPr="00EA4C50">
              <w:rPr>
                <w:rStyle w:val="divdocumentparlrColmndateswrapper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 </w:t>
            </w: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CARTAGENA-ISLA MANZANILLO.</w:t>
            </w:r>
          </w:p>
        </w:tc>
        <w:tc>
          <w:tcPr>
            <w:tcW w:w="6606" w:type="dxa"/>
            <w:tcMar>
              <w:top w:w="100" w:type="dxa"/>
              <w:left w:w="150" w:type="dxa"/>
              <w:bottom w:w="0" w:type="dxa"/>
              <w:right w:w="0" w:type="dxa"/>
            </w:tcMar>
            <w:hideMark/>
          </w:tcPr>
          <w:p w:rsidR="00E77D20" w:rsidRPr="00EA4C50" w:rsidRDefault="00284E47">
            <w:pPr>
              <w:pStyle w:val="divdocumentparlrColmnulli"/>
              <w:numPr>
                <w:ilvl w:val="0"/>
                <w:numId w:val="1"/>
              </w:numPr>
              <w:spacing w:line="300" w:lineRule="atLeast"/>
              <w:ind w:left="250" w:hanging="30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Supervisión y evaluación del rendimiento</w:t>
            </w:r>
            <w:r w:rsidR="00395E34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 de los equipos de </w:t>
            </w:r>
            <w:r w:rsidR="0061716C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cómputo</w:t>
            </w:r>
            <w:r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.</w:t>
            </w:r>
          </w:p>
          <w:p w:rsidR="00E77D20" w:rsidRPr="00EA4C50" w:rsidRDefault="00395E34">
            <w:pPr>
              <w:pStyle w:val="divdocumentparlrColmnulli"/>
              <w:numPr>
                <w:ilvl w:val="0"/>
                <w:numId w:val="1"/>
              </w:numPr>
              <w:spacing w:line="300" w:lineRule="atLeast"/>
              <w:ind w:left="250" w:hanging="30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Instalación del sistema operativo </w:t>
            </w:r>
            <w:r w:rsidR="003F686B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Windows, </w:t>
            </w: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sin borrar los datos importantes</w:t>
            </w:r>
            <w:r w:rsidR="00284E47"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.</w:t>
            </w:r>
          </w:p>
          <w:p w:rsidR="00E77D20" w:rsidRPr="00EA4C50" w:rsidRDefault="00395E34">
            <w:pPr>
              <w:pStyle w:val="divdocumentparlrColmnulli"/>
              <w:numPr>
                <w:ilvl w:val="0"/>
                <w:numId w:val="1"/>
              </w:numPr>
              <w:spacing w:line="300" w:lineRule="atLeast"/>
              <w:ind w:left="250" w:hanging="30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Implementación de redes</w:t>
            </w:r>
            <w:r w:rsidR="003F686B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, con su dirección de red asignada</w:t>
            </w:r>
            <w:r w:rsidR="00284E47"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.</w:t>
            </w:r>
          </w:p>
          <w:p w:rsidR="00E77D20" w:rsidRPr="00EA4C50" w:rsidRDefault="003F686B">
            <w:pPr>
              <w:pStyle w:val="divdocumentparlrColmnulli"/>
              <w:numPr>
                <w:ilvl w:val="0"/>
                <w:numId w:val="1"/>
              </w:numPr>
              <w:spacing w:line="300" w:lineRule="atLeast"/>
              <w:ind w:left="250" w:hanging="30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Programar página web para la escuela naval de cadetes donde tenga un inventario de los repuestos de pc que llegan a la escuela</w:t>
            </w:r>
            <w:r w:rsidR="00284E47"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.</w:t>
            </w:r>
          </w:p>
          <w:p w:rsidR="00E77D20" w:rsidRPr="00EA4C50" w:rsidRDefault="003F686B" w:rsidP="003F686B">
            <w:pPr>
              <w:pStyle w:val="divdocumentparlrColmnulli"/>
              <w:numPr>
                <w:ilvl w:val="0"/>
                <w:numId w:val="1"/>
              </w:numPr>
              <w:spacing w:line="300" w:lineRule="atLeast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Instalación de antivirus </w:t>
            </w:r>
            <w:r w:rsidRPr="003F686B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kaspersky</w:t>
            </w: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 </w:t>
            </w:r>
            <w:r w:rsidR="00284E47"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.</w:t>
            </w:r>
          </w:p>
        </w:tc>
      </w:tr>
    </w:tbl>
    <w:p w:rsidR="00E77D20" w:rsidRDefault="00E77D20">
      <w:pPr>
        <w:rPr>
          <w:vanish/>
        </w:rPr>
      </w:pPr>
    </w:p>
    <w:tbl>
      <w:tblPr>
        <w:tblStyle w:val="divdocumentdivparagraphTable"/>
        <w:tblW w:w="0" w:type="auto"/>
        <w:tblCellSpacing w:w="0" w:type="dxa"/>
        <w:shd w:val="clear" w:color="auto" w:fill="FFFFFF"/>
        <w:tblLayout w:type="fixed"/>
        <w:tblCellMar>
          <w:top w:w="200" w:type="dxa"/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3700"/>
        <w:gridCol w:w="6606"/>
      </w:tblGrid>
      <w:tr w:rsidR="00E77D20" w:rsidRPr="00EA4C50">
        <w:trPr>
          <w:tblCellSpacing w:w="0" w:type="dxa"/>
        </w:trPr>
        <w:tc>
          <w:tcPr>
            <w:tcW w:w="3700" w:type="dxa"/>
            <w:tcMar>
              <w:top w:w="200" w:type="dxa"/>
              <w:left w:w="0" w:type="dxa"/>
              <w:bottom w:w="0" w:type="dxa"/>
              <w:right w:w="0" w:type="dxa"/>
            </w:tcMar>
            <w:hideMark/>
          </w:tcPr>
          <w:p w:rsidR="00E77D20" w:rsidRPr="00EA4C50" w:rsidRDefault="00284E47">
            <w:pPr>
              <w:pStyle w:val="divdocumentparlrColmndateswrapperspanpaddedline"/>
              <w:spacing w:line="300" w:lineRule="atLeast"/>
              <w:ind w:left="200"/>
              <w:rPr>
                <w:rStyle w:val="divdocumentparlrColmndateswrapper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 w:rsidRPr="00EA4C50">
              <w:rPr>
                <w:rStyle w:val="divdocumentparlrColmndateswrapper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 </w:t>
            </w:r>
          </w:p>
        </w:tc>
        <w:tc>
          <w:tcPr>
            <w:tcW w:w="6606" w:type="dxa"/>
            <w:tcMar>
              <w:top w:w="200" w:type="dxa"/>
              <w:left w:w="150" w:type="dxa"/>
              <w:bottom w:w="0" w:type="dxa"/>
              <w:right w:w="0" w:type="dxa"/>
            </w:tcMar>
            <w:hideMark/>
          </w:tcPr>
          <w:p w:rsidR="00E77D20" w:rsidRPr="00EA4C50" w:rsidRDefault="003F686B">
            <w:pPr>
              <w:pStyle w:val="divdocumentparlrColmnulli"/>
              <w:numPr>
                <w:ilvl w:val="0"/>
                <w:numId w:val="2"/>
              </w:numPr>
              <w:spacing w:line="300" w:lineRule="atLeast"/>
              <w:ind w:left="250" w:hanging="30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Si en caso dado, hay un problema de placas de pc, analizar cada compuesto y dar solución</w:t>
            </w:r>
            <w:r w:rsidR="00284E47"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.</w:t>
            </w:r>
          </w:p>
          <w:p w:rsidR="00E77D20" w:rsidRPr="00EA4C50" w:rsidRDefault="003F686B">
            <w:pPr>
              <w:pStyle w:val="divdocumentparlrColmnulli"/>
              <w:numPr>
                <w:ilvl w:val="0"/>
                <w:numId w:val="2"/>
              </w:numPr>
              <w:spacing w:line="300" w:lineRule="atLeast"/>
              <w:ind w:left="250" w:hanging="30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Mantenimiento a impresoras</w:t>
            </w:r>
            <w:r w:rsidR="00284E47"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.</w:t>
            </w:r>
          </w:p>
          <w:p w:rsidR="00E77D20" w:rsidRPr="00EA4C50" w:rsidRDefault="003F686B">
            <w:pPr>
              <w:pStyle w:val="divdocumentparlrColmnulli"/>
              <w:numPr>
                <w:ilvl w:val="0"/>
                <w:numId w:val="2"/>
              </w:numPr>
              <w:spacing w:line="300" w:lineRule="atLeast"/>
              <w:ind w:left="250" w:hanging="30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Instalación de los paquetes de office</w:t>
            </w:r>
            <w:r w:rsidR="00284E47"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.</w:t>
            </w:r>
          </w:p>
          <w:p w:rsidR="00E77D20" w:rsidRPr="00EA4C50" w:rsidRDefault="003F686B" w:rsidP="003F686B">
            <w:pPr>
              <w:pStyle w:val="divdocumentparlrColmnulli"/>
              <w:spacing w:line="300" w:lineRule="atLeast"/>
              <w:ind w:left="250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Ediciones con Photoshop” Pendones, fotos de la escuela naval etc</w:t>
            </w:r>
            <w:r w:rsidR="00284E47"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.</w:t>
            </w:r>
          </w:p>
          <w:p w:rsidR="00E77D20" w:rsidRPr="00EA4C50" w:rsidRDefault="00BC692D">
            <w:pPr>
              <w:pStyle w:val="divdocumentparlrColmnulli"/>
              <w:numPr>
                <w:ilvl w:val="0"/>
                <w:numId w:val="2"/>
              </w:numPr>
              <w:spacing w:line="300" w:lineRule="atLeast"/>
              <w:ind w:left="250" w:hanging="30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Edición</w:t>
            </w:r>
            <w:r w:rsidR="003F686B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 de videos </w:t>
            </w: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 en filmora</w:t>
            </w:r>
            <w:r w:rsidR="00B558C3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 para presentacion</w:t>
            </w: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 </w:t>
            </w:r>
            <w:r w:rsidR="00284E47"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.</w:t>
            </w:r>
          </w:p>
        </w:tc>
      </w:tr>
      <w:tr w:rsidR="003F686B" w:rsidRPr="00EA4C50">
        <w:trPr>
          <w:tblCellSpacing w:w="0" w:type="dxa"/>
        </w:trPr>
        <w:tc>
          <w:tcPr>
            <w:tcW w:w="3700" w:type="dxa"/>
            <w:tcMar>
              <w:top w:w="200" w:type="dxa"/>
              <w:left w:w="0" w:type="dxa"/>
              <w:bottom w:w="0" w:type="dxa"/>
              <w:right w:w="0" w:type="dxa"/>
            </w:tcMar>
          </w:tcPr>
          <w:p w:rsidR="003F686B" w:rsidRPr="00EA4C50" w:rsidRDefault="003F686B">
            <w:pPr>
              <w:pStyle w:val="divdocumentparlrColmndateswrapperspanpaddedline"/>
              <w:spacing w:line="300" w:lineRule="atLeast"/>
              <w:ind w:left="200"/>
              <w:rPr>
                <w:rStyle w:val="divdocumentparlrColmndateswrapper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</w:p>
        </w:tc>
        <w:tc>
          <w:tcPr>
            <w:tcW w:w="6606" w:type="dxa"/>
            <w:tcMar>
              <w:top w:w="200" w:type="dxa"/>
              <w:left w:w="150" w:type="dxa"/>
              <w:bottom w:w="0" w:type="dxa"/>
              <w:right w:w="0" w:type="dxa"/>
            </w:tcMar>
          </w:tcPr>
          <w:p w:rsidR="003F686B" w:rsidRDefault="003F686B" w:rsidP="00BC692D">
            <w:pPr>
              <w:pStyle w:val="divdocumentparlrColmnulli"/>
              <w:spacing w:line="300" w:lineRule="atLeast"/>
              <w:ind w:left="250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</w:p>
        </w:tc>
      </w:tr>
    </w:tbl>
    <w:p w:rsidR="00E77D20" w:rsidRDefault="00E77D20">
      <w:pPr>
        <w:rPr>
          <w:vanish/>
        </w:rPr>
      </w:pPr>
    </w:p>
    <w:tbl>
      <w:tblPr>
        <w:tblStyle w:val="divdocumentdivparagraphTable"/>
        <w:tblW w:w="0" w:type="auto"/>
        <w:tblCellSpacing w:w="0" w:type="dxa"/>
        <w:shd w:val="clear" w:color="auto" w:fill="FFFFFF"/>
        <w:tblLayout w:type="fixed"/>
        <w:tblCellMar>
          <w:top w:w="200" w:type="dxa"/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3700"/>
        <w:gridCol w:w="6606"/>
      </w:tblGrid>
      <w:tr w:rsidR="00E77D20" w:rsidRPr="00EA4C50">
        <w:trPr>
          <w:tblCellSpacing w:w="0" w:type="dxa"/>
        </w:trPr>
        <w:tc>
          <w:tcPr>
            <w:tcW w:w="3700" w:type="dxa"/>
            <w:tcMar>
              <w:top w:w="200" w:type="dxa"/>
              <w:left w:w="0" w:type="dxa"/>
              <w:bottom w:w="500" w:type="dxa"/>
              <w:right w:w="0" w:type="dxa"/>
            </w:tcMar>
            <w:hideMark/>
          </w:tcPr>
          <w:p w:rsidR="00E77D20" w:rsidRPr="00EA4C50" w:rsidRDefault="00284E47">
            <w:pPr>
              <w:pStyle w:val="divdocumentparlrColmndateswrapperspanpaddedline"/>
              <w:spacing w:line="300" w:lineRule="atLeast"/>
              <w:ind w:left="200"/>
              <w:rPr>
                <w:rStyle w:val="divdocumentdivparagraphparlrColmnnth-last-of-type1dateswrapper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 w:rsidRPr="00EA4C50">
              <w:rPr>
                <w:rStyle w:val="divdocumentdivparagraphparlrColmnnth-last-of-type1dateswrapper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 xml:space="preserve"> </w:t>
            </w:r>
          </w:p>
        </w:tc>
        <w:tc>
          <w:tcPr>
            <w:tcW w:w="6606" w:type="dxa"/>
            <w:tcMar>
              <w:top w:w="200" w:type="dxa"/>
              <w:left w:w="150" w:type="dxa"/>
              <w:bottom w:w="500" w:type="dxa"/>
              <w:right w:w="0" w:type="dxa"/>
            </w:tcMar>
            <w:hideMark/>
          </w:tcPr>
          <w:p w:rsidR="00E77D20" w:rsidRPr="00EA4C50" w:rsidRDefault="00BC692D">
            <w:pPr>
              <w:pStyle w:val="divdocumentparlrColmnulli"/>
              <w:numPr>
                <w:ilvl w:val="0"/>
                <w:numId w:val="3"/>
              </w:numPr>
              <w:spacing w:line="300" w:lineRule="atLeast"/>
              <w:ind w:left="250" w:hanging="30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Crear inventarios en de los repuestos llegados a la escuela naval de cadetes almirante padilla</w:t>
            </w:r>
            <w:r w:rsidR="00284E47" w:rsidRPr="00EA4C50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.</w:t>
            </w:r>
          </w:p>
          <w:p w:rsidR="00E77D20" w:rsidRPr="00EA4C50" w:rsidRDefault="00E77D20" w:rsidP="00BC692D">
            <w:pPr>
              <w:pStyle w:val="divdocumentparlrColmnulli"/>
              <w:spacing w:line="300" w:lineRule="atLeast"/>
              <w:ind w:left="-5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</w:p>
          <w:p w:rsidR="00E77D20" w:rsidRDefault="00BC692D">
            <w:pPr>
              <w:pStyle w:val="divdocumentparlrColmnulli"/>
              <w:numPr>
                <w:ilvl w:val="0"/>
                <w:numId w:val="3"/>
              </w:numPr>
              <w:spacing w:line="300" w:lineRule="atLeast"/>
              <w:ind w:left="250" w:hanging="30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Asignar redes en cada punto o salón de la escuela</w:t>
            </w:r>
          </w:p>
          <w:p w:rsidR="00BC692D" w:rsidRDefault="00BC692D" w:rsidP="00BC692D">
            <w:pPr>
              <w:pStyle w:val="Prrafodelista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</w:p>
          <w:p w:rsidR="00BC692D" w:rsidRDefault="00BC692D">
            <w:pPr>
              <w:pStyle w:val="divdocumentparlrColmnulli"/>
              <w:numPr>
                <w:ilvl w:val="0"/>
                <w:numId w:val="3"/>
              </w:numPr>
              <w:spacing w:line="300" w:lineRule="atLeast"/>
              <w:ind w:left="250" w:hanging="301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  <w:t>Mantenimiento a video vean.</w:t>
            </w:r>
          </w:p>
          <w:p w:rsidR="00BC692D" w:rsidRDefault="00BC692D" w:rsidP="00BC692D">
            <w:pPr>
              <w:pStyle w:val="Prrafodelista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</w:p>
          <w:p w:rsidR="00BC692D" w:rsidRDefault="00BC692D" w:rsidP="00BC692D">
            <w:pPr>
              <w:pStyle w:val="divdocumentparlrColmnulli"/>
              <w:spacing w:line="300" w:lineRule="atLeast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</w:p>
          <w:p w:rsidR="00BC692D" w:rsidRPr="00EA4C50" w:rsidRDefault="00BC692D" w:rsidP="00BC692D">
            <w:pPr>
              <w:pStyle w:val="divdocumentparlrColmnulli"/>
              <w:spacing w:line="300" w:lineRule="atLeast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  <w:lang w:val="es-ES"/>
              </w:rPr>
            </w:pPr>
          </w:p>
        </w:tc>
      </w:tr>
    </w:tbl>
    <w:p w:rsidR="00E77D20" w:rsidRDefault="00E77D20">
      <w:pPr>
        <w:rPr>
          <w:vanish/>
        </w:rPr>
      </w:pPr>
    </w:p>
    <w:tbl>
      <w:tblPr>
        <w:tblStyle w:val="divdocumentheading"/>
        <w:tblW w:w="0" w:type="auto"/>
        <w:tblCellSpacing w:w="0" w:type="dxa"/>
        <w:shd w:val="clear" w:color="auto" w:fill="FFFFFF"/>
        <w:tblCellMar>
          <w:top w:w="500" w:type="dxa"/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10300"/>
      </w:tblGrid>
      <w:tr w:rsidR="00E77D20">
        <w:trPr>
          <w:trHeight w:val="300"/>
          <w:tblCellSpacing w:w="0" w:type="dxa"/>
        </w:trPr>
        <w:tc>
          <w:tcPr>
            <w:tcW w:w="10300" w:type="dxa"/>
            <w:shd w:val="clear" w:color="auto" w:fill="576D7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77D20" w:rsidRDefault="00284E47">
            <w:pPr>
              <w:pStyle w:val="divdocumentdivsectiontitledivsectiontitlepara"/>
              <w:shd w:val="clear" w:color="auto" w:fill="auto"/>
              <w:spacing w:line="300" w:lineRule="atLeast"/>
              <w:ind w:left="200" w:right="200"/>
              <w:rPr>
                <w:rStyle w:val="divdocumentdivsectiontitle"/>
                <w:rFonts w:ascii="Century Gothic" w:eastAsia="Century Gothic" w:hAnsi="Century Gothic" w:cs="Century Gothic"/>
                <w:shd w:val="clear" w:color="auto" w:fill="auto"/>
              </w:rPr>
            </w:pPr>
            <w:r>
              <w:rPr>
                <w:rStyle w:val="divdocumentdivsectiontitle"/>
                <w:rFonts w:ascii="Century Gothic" w:eastAsia="Century Gothic" w:hAnsi="Century Gothic" w:cs="Century Gothic"/>
                <w:shd w:val="clear" w:color="auto" w:fill="auto"/>
              </w:rPr>
              <w:t>Aptitudes</w:t>
            </w:r>
          </w:p>
        </w:tc>
      </w:tr>
    </w:tbl>
    <w:p w:rsidR="00E77D20" w:rsidRDefault="00E77D20">
      <w:pPr>
        <w:rPr>
          <w:vanish/>
        </w:rPr>
      </w:pPr>
    </w:p>
    <w:tbl>
      <w:tblPr>
        <w:tblStyle w:val="divdocumenttable"/>
        <w:tblW w:w="0" w:type="auto"/>
        <w:tblInd w:w="200" w:type="dxa"/>
        <w:shd w:val="clear" w:color="auto" w:fill="FFFFFF"/>
        <w:tblLayout w:type="fixed"/>
        <w:tblCellMar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5053"/>
        <w:gridCol w:w="5053"/>
      </w:tblGrid>
      <w:tr w:rsidR="00E77D20">
        <w:tc>
          <w:tcPr>
            <w:tcW w:w="5053" w:type="dxa"/>
            <w:tcMar>
              <w:top w:w="100" w:type="dxa"/>
              <w:left w:w="0" w:type="dxa"/>
              <w:bottom w:w="500" w:type="dxa"/>
              <w:right w:w="0" w:type="dxa"/>
            </w:tcMar>
            <w:hideMark/>
          </w:tcPr>
          <w:p w:rsidR="00E77D20" w:rsidRDefault="00284E47">
            <w:pPr>
              <w:pStyle w:val="divdocumentulli"/>
              <w:numPr>
                <w:ilvl w:val="0"/>
                <w:numId w:val="4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Comunicación efectiva y asertiva</w:t>
            </w:r>
          </w:p>
          <w:p w:rsidR="00E77D20" w:rsidRDefault="00284E47">
            <w:pPr>
              <w:pStyle w:val="divdocumentulli"/>
              <w:numPr>
                <w:ilvl w:val="0"/>
                <w:numId w:val="4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Gestión de equipos de trabajo</w:t>
            </w:r>
          </w:p>
          <w:p w:rsidR="00E77D20" w:rsidRDefault="00284E47">
            <w:pPr>
              <w:pStyle w:val="divdocumentulli"/>
              <w:numPr>
                <w:ilvl w:val="0"/>
                <w:numId w:val="4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Conocimiento de normativas educativas</w:t>
            </w:r>
          </w:p>
          <w:p w:rsidR="00E77D20" w:rsidRPr="00BC692D" w:rsidRDefault="00BC692D" w:rsidP="00BC692D">
            <w:pPr>
              <w:pStyle w:val="divdocumentulli"/>
              <w:numPr>
                <w:ilvl w:val="0"/>
                <w:numId w:val="4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Gestión de proyectos de software</w:t>
            </w:r>
          </w:p>
          <w:p w:rsidR="00E77D20" w:rsidRPr="00BC692D" w:rsidRDefault="00284E47" w:rsidP="00BC692D">
            <w:pPr>
              <w:pStyle w:val="divdocumentulli"/>
              <w:numPr>
                <w:ilvl w:val="0"/>
                <w:numId w:val="4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Gestión de recursos y presupuestos</w:t>
            </w:r>
          </w:p>
          <w:p w:rsidR="00E77D20" w:rsidRDefault="00284E47">
            <w:pPr>
              <w:pStyle w:val="divdocumentulli"/>
              <w:numPr>
                <w:ilvl w:val="0"/>
                <w:numId w:val="4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Excelentes habilidades interpersonales</w:t>
            </w:r>
          </w:p>
          <w:p w:rsidR="00E77D20" w:rsidRDefault="00284E47">
            <w:pPr>
              <w:pStyle w:val="divdocumentulli"/>
              <w:numPr>
                <w:ilvl w:val="0"/>
                <w:numId w:val="4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Planificación y organización</w:t>
            </w:r>
            <w:r w:rsidR="00BC692D"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 </w:t>
            </w:r>
          </w:p>
          <w:p w:rsidR="00E77D20" w:rsidRPr="00284E47" w:rsidRDefault="00284E47" w:rsidP="00284E47">
            <w:pPr>
              <w:pStyle w:val="divdocumentulli"/>
              <w:numPr>
                <w:ilvl w:val="0"/>
                <w:numId w:val="4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Liderazgo educativo</w:t>
            </w:r>
          </w:p>
          <w:p w:rsidR="00E77D20" w:rsidRDefault="00284E47">
            <w:pPr>
              <w:pStyle w:val="divdocumentulli"/>
              <w:numPr>
                <w:ilvl w:val="0"/>
                <w:numId w:val="4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Desarrollo de programas educativos</w:t>
            </w:r>
            <w:r w:rsidR="00BC692D"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 con lenguajes de programacion</w:t>
            </w:r>
          </w:p>
        </w:tc>
        <w:tc>
          <w:tcPr>
            <w:tcW w:w="5053" w:type="dxa"/>
            <w:tcBorders>
              <w:left w:val="single" w:sz="8" w:space="0" w:color="FEFDFD"/>
            </w:tcBorders>
            <w:tcMar>
              <w:top w:w="100" w:type="dxa"/>
              <w:left w:w="0" w:type="dxa"/>
              <w:bottom w:w="500" w:type="dxa"/>
              <w:right w:w="0" w:type="dxa"/>
            </w:tcMar>
            <w:hideMark/>
          </w:tcPr>
          <w:p w:rsidR="00E77D20" w:rsidRDefault="00BC692D">
            <w:pPr>
              <w:pStyle w:val="divdocumentulli"/>
              <w:numPr>
                <w:ilvl w:val="0"/>
                <w:numId w:val="5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Evaluación del desempeño del trabajador</w:t>
            </w:r>
          </w:p>
          <w:p w:rsidR="00E77D20" w:rsidRPr="00BC692D" w:rsidRDefault="00284E47" w:rsidP="00BC692D">
            <w:pPr>
              <w:pStyle w:val="divdocumentulli"/>
              <w:numPr>
                <w:ilvl w:val="0"/>
                <w:numId w:val="5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Manejo de </w:t>
            </w:r>
            <w:r w:rsidR="00BC692D"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tecnologías </w:t>
            </w:r>
            <w:r w:rsidR="00B558C3"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Como</w:t>
            </w:r>
            <w:r w:rsidR="00BC692D"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 </w:t>
            </w:r>
            <w:r w:rsidR="00B558C3"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Photoshop</w:t>
            </w:r>
            <w:r w:rsidR="00BC692D"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,</w:t>
            </w:r>
            <w:r w:rsidR="00B558C3"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 </w:t>
            </w:r>
            <w:r w:rsidR="00BC692D"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todo lo de office. </w:t>
            </w:r>
          </w:p>
          <w:p w:rsidR="00E77D20" w:rsidRDefault="00284E47">
            <w:pPr>
              <w:pStyle w:val="divdocumentulli"/>
              <w:numPr>
                <w:ilvl w:val="0"/>
                <w:numId w:val="5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Su</w:t>
            </w:r>
            <w:r w:rsidR="00BC692D"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pervisión del personal o trabajador de empresa.</w:t>
            </w:r>
          </w:p>
          <w:p w:rsidR="00E77D20" w:rsidRPr="00284E47" w:rsidRDefault="00BC692D" w:rsidP="00284E47">
            <w:pPr>
              <w:pStyle w:val="divdocumentulli"/>
              <w:numPr>
                <w:ilvl w:val="0"/>
                <w:numId w:val="5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Logros de la empresa</w:t>
            </w:r>
          </w:p>
          <w:p w:rsidR="00E77D20" w:rsidRDefault="00284E47">
            <w:pPr>
              <w:pStyle w:val="divdocumentulli"/>
              <w:numPr>
                <w:ilvl w:val="0"/>
                <w:numId w:val="5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Pruebas estandarizadas</w:t>
            </w:r>
          </w:p>
          <w:p w:rsidR="00E77D20" w:rsidRDefault="005B4507">
            <w:pPr>
              <w:pStyle w:val="divdocumentulli"/>
              <w:numPr>
                <w:ilvl w:val="0"/>
                <w:numId w:val="5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Relaciones fuera de la empresa</w:t>
            </w:r>
          </w:p>
          <w:p w:rsidR="00E77D20" w:rsidRDefault="00284E47">
            <w:pPr>
              <w:pStyle w:val="divdocumentulli"/>
              <w:numPr>
                <w:ilvl w:val="0"/>
                <w:numId w:val="5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Comunicación </w:t>
            </w:r>
            <w:r w:rsidR="005B4507"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Clara</w:t>
            </w: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 y efectiva</w:t>
            </w:r>
            <w:bookmarkStart w:id="0" w:name="_GoBack"/>
            <w:bookmarkEnd w:id="0"/>
          </w:p>
          <w:p w:rsidR="00E77D20" w:rsidRDefault="00284E47">
            <w:pPr>
              <w:pStyle w:val="divdocumentulli"/>
              <w:numPr>
                <w:ilvl w:val="0"/>
                <w:numId w:val="5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Toma de decisiones</w:t>
            </w:r>
          </w:p>
          <w:p w:rsidR="00E77D20" w:rsidRDefault="00BC692D">
            <w:pPr>
              <w:pStyle w:val="divdocumentulli"/>
              <w:numPr>
                <w:ilvl w:val="0"/>
                <w:numId w:val="5"/>
              </w:numPr>
              <w:spacing w:line="300" w:lineRule="atLeast"/>
              <w:ind w:left="240" w:hanging="241"/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Compromiso con la empresa.</w:t>
            </w:r>
          </w:p>
        </w:tc>
      </w:tr>
    </w:tbl>
    <w:p w:rsidR="00E77D20" w:rsidRDefault="00284E47">
      <w:pPr>
        <w:pStyle w:val="divdocumentulli"/>
        <w:numPr>
          <w:ilvl w:val="0"/>
          <w:numId w:val="6"/>
        </w:numPr>
        <w:pBdr>
          <w:left w:val="none" w:sz="0" w:space="0" w:color="auto"/>
        </w:pBd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Comunicación efectiva y asertiva</w:t>
      </w:r>
    </w:p>
    <w:p w:rsidR="00E77D20" w:rsidRDefault="00284E47">
      <w:pPr>
        <w:pStyle w:val="divdocumentulli"/>
        <w:numPr>
          <w:ilvl w:val="0"/>
          <w:numId w:val="6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Gestión de equipos de trabajo</w:t>
      </w:r>
    </w:p>
    <w:p w:rsidR="00E77D20" w:rsidRDefault="00284E47">
      <w:pPr>
        <w:pStyle w:val="divdocumentulli"/>
        <w:numPr>
          <w:ilvl w:val="0"/>
          <w:numId w:val="6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Conocimiento de normativas educativas</w:t>
      </w:r>
    </w:p>
    <w:p w:rsidR="00E77D20" w:rsidRDefault="00284E47">
      <w:pPr>
        <w:pStyle w:val="divdocumentulli"/>
        <w:numPr>
          <w:ilvl w:val="0"/>
          <w:numId w:val="6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Gestión de proyectos educativos</w:t>
      </w:r>
    </w:p>
    <w:p w:rsidR="00E77D20" w:rsidRDefault="00284E47">
      <w:pPr>
        <w:pStyle w:val="divdocumentulli"/>
        <w:numPr>
          <w:ilvl w:val="0"/>
          <w:numId w:val="6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Coordinación de programas educativos</w:t>
      </w:r>
    </w:p>
    <w:p w:rsidR="00E77D20" w:rsidRDefault="00284E47">
      <w:pPr>
        <w:pStyle w:val="divdocumentulli"/>
        <w:numPr>
          <w:ilvl w:val="0"/>
          <w:numId w:val="6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Gestión de recursos y presupuestos</w:t>
      </w:r>
    </w:p>
    <w:p w:rsidR="00E77D20" w:rsidRDefault="00284E47">
      <w:pPr>
        <w:pStyle w:val="divdocumentulli"/>
        <w:numPr>
          <w:ilvl w:val="0"/>
          <w:numId w:val="6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Dirección de programas académicos</w:t>
      </w:r>
    </w:p>
    <w:p w:rsidR="00E77D20" w:rsidRDefault="00284E47">
      <w:pPr>
        <w:pStyle w:val="divdocumentulli"/>
        <w:numPr>
          <w:ilvl w:val="0"/>
          <w:numId w:val="6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Excelentes habilidades interpersonales</w:t>
      </w:r>
    </w:p>
    <w:p w:rsidR="00E77D20" w:rsidRDefault="00284E47">
      <w:pPr>
        <w:pStyle w:val="divdocumentulli"/>
        <w:numPr>
          <w:ilvl w:val="0"/>
          <w:numId w:val="6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Planificación y organización</w:t>
      </w:r>
    </w:p>
    <w:p w:rsidR="00E77D20" w:rsidRDefault="00284E47">
      <w:pPr>
        <w:pStyle w:val="divdocumentulli"/>
        <w:numPr>
          <w:ilvl w:val="0"/>
          <w:numId w:val="6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Liderazgo educativo</w:t>
      </w:r>
    </w:p>
    <w:p w:rsidR="00E77D20" w:rsidRDefault="00284E47">
      <w:pPr>
        <w:pStyle w:val="divdocumentulli"/>
        <w:numPr>
          <w:ilvl w:val="0"/>
          <w:numId w:val="6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Gestión de recursos educativos</w:t>
      </w:r>
    </w:p>
    <w:p w:rsidR="00E77D20" w:rsidRDefault="00284E47">
      <w:pPr>
        <w:pStyle w:val="divdocumentulli"/>
        <w:numPr>
          <w:ilvl w:val="0"/>
          <w:numId w:val="6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Desarrollo de programas educativos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Evaluación del desempeño docente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Manejo de tecnologías educativas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Planificación y organización curricular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Actividades y eventos escolares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Supervisión del personal educativo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Logros del estudiante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Gestión y desarrollo de programas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Pruebas estandarizadas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Relaciones fuera de la comunidad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Comunicación clara y efectiva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Toma de decisiones</w:t>
      </w:r>
    </w:p>
    <w:p w:rsidR="00E77D20" w:rsidRDefault="00284E47">
      <w:pPr>
        <w:pStyle w:val="divdocumentulli"/>
        <w:numPr>
          <w:ilvl w:val="0"/>
          <w:numId w:val="7"/>
        </w:numPr>
        <w:shd w:val="clear" w:color="auto" w:fill="FFFFFF"/>
        <w:spacing w:after="500" w:line="300" w:lineRule="atLeast"/>
        <w:ind w:left="440" w:right="200" w:hanging="241"/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</w:pPr>
      <w:r>
        <w:rPr>
          <w:rFonts w:ascii="Century Gothic" w:eastAsia="Century Gothic" w:hAnsi="Century Gothic" w:cs="Century Gothic"/>
          <w:vanish/>
          <w:color w:val="4A4A4A"/>
          <w:sz w:val="22"/>
          <w:szCs w:val="22"/>
        </w:rPr>
        <w:t>Compromiso con la educación</w:t>
      </w:r>
    </w:p>
    <w:p w:rsidR="00E77D20" w:rsidRDefault="00284E47">
      <w:pPr>
        <w:pStyle w:val="documentsectionnotmulti-para-hiltsection-gap"/>
        <w:shd w:val="clear" w:color="auto" w:fill="FFFFFF"/>
        <w:spacing w:line="500" w:lineRule="atLeast"/>
        <w:rPr>
          <w:rFonts w:ascii="Century Gothic" w:eastAsia="Century Gothic" w:hAnsi="Century Gothic" w:cs="Century Gothic"/>
          <w:color w:val="4A4A4A"/>
          <w:sz w:val="50"/>
          <w:szCs w:val="50"/>
        </w:rPr>
      </w:pPr>
      <w:r>
        <w:rPr>
          <w:rFonts w:ascii="Century Gothic" w:eastAsia="Century Gothic" w:hAnsi="Century Gothic" w:cs="Century Gothic"/>
          <w:color w:val="4A4A4A"/>
          <w:sz w:val="50"/>
          <w:szCs w:val="50"/>
        </w:rPr>
        <w:t> </w:t>
      </w:r>
    </w:p>
    <w:tbl>
      <w:tblPr>
        <w:tblStyle w:val="divdocumentheading"/>
        <w:tblW w:w="0" w:type="auto"/>
        <w:tblCellSpacing w:w="0" w:type="dxa"/>
        <w:shd w:val="clear" w:color="auto" w:fill="FFFFFF"/>
        <w:tblCellMar>
          <w:top w:w="500" w:type="dxa"/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10300"/>
      </w:tblGrid>
      <w:tr w:rsidR="00E77D20">
        <w:trPr>
          <w:trHeight w:val="300"/>
          <w:tblCellSpacing w:w="0" w:type="dxa"/>
        </w:trPr>
        <w:tc>
          <w:tcPr>
            <w:tcW w:w="10300" w:type="dxa"/>
            <w:shd w:val="clear" w:color="auto" w:fill="576D7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77D20" w:rsidRDefault="00284E47">
            <w:pPr>
              <w:pStyle w:val="divdocumentdivsectiontitledivsectiontitlepara"/>
              <w:shd w:val="clear" w:color="auto" w:fill="auto"/>
              <w:spacing w:line="300" w:lineRule="atLeast"/>
              <w:ind w:left="200" w:right="200"/>
              <w:rPr>
                <w:rStyle w:val="divdocumentdivsectiontitle"/>
                <w:rFonts w:ascii="Century Gothic" w:eastAsia="Century Gothic" w:hAnsi="Century Gothic" w:cs="Century Gothic"/>
                <w:shd w:val="clear" w:color="auto" w:fill="auto"/>
              </w:rPr>
            </w:pPr>
            <w:r>
              <w:rPr>
                <w:rStyle w:val="divdocumentdivsectiontitle"/>
                <w:rFonts w:ascii="Century Gothic" w:eastAsia="Century Gothic" w:hAnsi="Century Gothic" w:cs="Century Gothic"/>
                <w:shd w:val="clear" w:color="auto" w:fill="auto"/>
              </w:rPr>
              <w:t>Idiomas</w:t>
            </w:r>
          </w:p>
        </w:tc>
      </w:tr>
    </w:tbl>
    <w:p w:rsidR="00E77D20" w:rsidRDefault="00E77D20">
      <w:pPr>
        <w:pStyle w:val="divdocumentlnggtopemptydiv"/>
        <w:shd w:val="clear" w:color="auto" w:fill="FFFFFF"/>
        <w:spacing w:before="100" w:line="20" w:lineRule="exact"/>
        <w:rPr>
          <w:rFonts w:ascii="Century Gothic" w:eastAsia="Century Gothic" w:hAnsi="Century Gothic" w:cs="Century Gothic"/>
          <w:color w:val="4A4A4A"/>
        </w:rPr>
      </w:pPr>
    </w:p>
    <w:tbl>
      <w:tblPr>
        <w:tblStyle w:val="documentlangSeclnggparatable"/>
        <w:tblW w:w="0" w:type="auto"/>
        <w:tblCellSpacing w:w="0" w:type="dxa"/>
        <w:tblInd w:w="200" w:type="dxa"/>
        <w:shd w:val="clear" w:color="auto" w:fill="FFFFFF"/>
        <w:tblLayout w:type="fixed"/>
        <w:tblCellMar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4803"/>
        <w:gridCol w:w="5103"/>
      </w:tblGrid>
      <w:tr w:rsidR="00E77D20">
        <w:trPr>
          <w:tblCellSpacing w:w="0" w:type="dxa"/>
        </w:trPr>
        <w:tc>
          <w:tcPr>
            <w:tcW w:w="9906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77D20" w:rsidRDefault="00284E47">
            <w:pPr>
              <w:pStyle w:val="documentlangSecsinglecolumn"/>
              <w:pBdr>
                <w:right w:val="none" w:sz="0" w:space="10" w:color="auto"/>
              </w:pBdr>
              <w:spacing w:line="260" w:lineRule="exact"/>
              <w:ind w:right="200"/>
              <w:rPr>
                <w:rStyle w:val="documentlangSecparagraphfirstparagraph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Style w:val="txtBold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Español</w:t>
            </w:r>
            <w:r>
              <w:rPr>
                <w:rStyle w:val="documentbeforecolonspace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 </w:t>
            </w: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:</w:t>
            </w:r>
            <w:r>
              <w:rPr>
                <w:rStyle w:val="documentlangSecparagraphnativeLangParafield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 </w:t>
            </w: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Idioma </w:t>
            </w:r>
            <w:r w:rsidR="00BC692D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native</w:t>
            </w:r>
          </w:p>
        </w:tc>
      </w:tr>
      <w:tr w:rsidR="00E77D20">
        <w:trPr>
          <w:gridAfter w:val="1"/>
          <w:wAfter w:w="720" w:type="dxa"/>
          <w:tblCellSpacing w:w="0" w:type="dxa"/>
        </w:trPr>
        <w:tc>
          <w:tcPr>
            <w:tcW w:w="4803" w:type="dxa"/>
            <w:tcMar>
              <w:top w:w="100" w:type="dxa"/>
              <w:left w:w="0" w:type="dxa"/>
              <w:bottom w:w="0" w:type="dxa"/>
              <w:right w:w="0" w:type="dxa"/>
            </w:tcMar>
            <w:hideMark/>
          </w:tcPr>
          <w:p w:rsidR="00E77D20" w:rsidRDefault="00284E47">
            <w:pPr>
              <w:pStyle w:val="documentlangSecsinglecolumn"/>
              <w:pBdr>
                <w:right w:val="none" w:sz="0" w:space="10" w:color="auto"/>
              </w:pBdr>
              <w:tabs>
                <w:tab w:val="right" w:pos="4783"/>
              </w:tabs>
              <w:spacing w:line="300" w:lineRule="atLeast"/>
              <w:ind w:right="200"/>
              <w:rPr>
                <w:rStyle w:val="documentlangSecparagraph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Style w:val="txtBold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Inglés</w:t>
            </w:r>
            <w:r>
              <w:rPr>
                <w:rStyle w:val="documentbeforecolonspace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 </w:t>
            </w: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:</w:t>
            </w:r>
            <w:r>
              <w:rPr>
                <w:rStyle w:val="documentlangSecparagraphnativeLangParafield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 </w:t>
            </w:r>
            <w:r w:rsidR="00992333"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ab/>
              <w:t>B</w:t>
            </w: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1</w:t>
            </w:r>
            <w:r>
              <w:rPr>
                <w:rStyle w:val="documentlangSecparagraphnativeLangParafield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 xml:space="preserve"> </w:t>
            </w:r>
          </w:p>
          <w:p w:rsidR="00E77D20" w:rsidRDefault="00284E47">
            <w:pPr>
              <w:pStyle w:val="documentratingBar"/>
              <w:spacing w:before="60" w:line="100" w:lineRule="exact"/>
              <w:ind w:right="200"/>
              <w:rPr>
                <w:rStyle w:val="documentlangSecparagraph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Style w:val="documentlangSecparagraph"/>
                <w:rFonts w:ascii="Century Gothic" w:eastAsia="Century Gothic" w:hAnsi="Century Gothic" w:cs="Century Gothic"/>
                <w:noProof/>
                <w:color w:val="4A4A4A"/>
                <w:sz w:val="22"/>
                <w:szCs w:val="22"/>
                <w:lang w:val="es-CO" w:eastAsia="es-CO"/>
              </w:rPr>
              <w:drawing>
                <wp:inline distT="0" distB="0" distL="0" distR="0">
                  <wp:extent cx="3095625" cy="45719"/>
                  <wp:effectExtent l="0" t="0" r="0" b="0"/>
                  <wp:docPr id="100002" name="Imagen 1000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2" name=""/>
                          <pic:cNvPicPr>
                            <a:picLocks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9914308" cy="146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77D20" w:rsidRDefault="00992333">
            <w:pPr>
              <w:spacing w:line="260" w:lineRule="exact"/>
              <w:ind w:right="200"/>
              <w:textAlignment w:val="auto"/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4A4A4A"/>
                <w:sz w:val="22"/>
                <w:szCs w:val="22"/>
              </w:rPr>
              <w:t>INDEPENDIENTE</w:t>
            </w:r>
          </w:p>
        </w:tc>
      </w:tr>
    </w:tbl>
    <w:p w:rsidR="00E77D20" w:rsidRDefault="00E77D20">
      <w:pPr>
        <w:pStyle w:val="divdocumentlnggbottomemptydiv"/>
        <w:shd w:val="clear" w:color="auto" w:fill="FFFFFF"/>
        <w:spacing w:after="500" w:line="20" w:lineRule="exact"/>
        <w:rPr>
          <w:rFonts w:ascii="Century Gothic" w:eastAsia="Century Gothic" w:hAnsi="Century Gothic" w:cs="Century Gothic"/>
          <w:color w:val="4A4A4A"/>
        </w:rPr>
      </w:pPr>
    </w:p>
    <w:tbl>
      <w:tblPr>
        <w:tblStyle w:val="divdocumentheading"/>
        <w:tblW w:w="0" w:type="auto"/>
        <w:tblCellSpacing w:w="0" w:type="dxa"/>
        <w:shd w:val="clear" w:color="auto" w:fill="FFFFFF"/>
        <w:tblCellMar>
          <w:top w:w="500" w:type="dxa"/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10300"/>
      </w:tblGrid>
      <w:tr w:rsidR="00E77D20">
        <w:trPr>
          <w:trHeight w:val="300"/>
          <w:tblCellSpacing w:w="0" w:type="dxa"/>
        </w:trPr>
        <w:tc>
          <w:tcPr>
            <w:tcW w:w="10300" w:type="dxa"/>
            <w:shd w:val="clear" w:color="auto" w:fill="576D7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77D20" w:rsidRDefault="00284E47">
            <w:pPr>
              <w:pStyle w:val="divdocumentdivsectiontitledivsectiontitlepara"/>
              <w:shd w:val="clear" w:color="auto" w:fill="auto"/>
              <w:spacing w:line="300" w:lineRule="atLeast"/>
              <w:ind w:left="200" w:right="200"/>
              <w:rPr>
                <w:rStyle w:val="divdocumentdivsectiontitle"/>
                <w:rFonts w:ascii="Century Gothic" w:eastAsia="Century Gothic" w:hAnsi="Century Gothic" w:cs="Century Gothic"/>
                <w:shd w:val="clear" w:color="auto" w:fill="auto"/>
              </w:rPr>
            </w:pPr>
            <w:r>
              <w:rPr>
                <w:rStyle w:val="divdocumentdivsectiontitle"/>
                <w:rFonts w:ascii="Century Gothic" w:eastAsia="Century Gothic" w:hAnsi="Century Gothic" w:cs="Century Gothic"/>
                <w:shd w:val="clear" w:color="auto" w:fill="auto"/>
              </w:rPr>
              <w:t>Resumen profesional</w:t>
            </w:r>
          </w:p>
        </w:tc>
      </w:tr>
    </w:tbl>
    <w:p w:rsidR="00992333" w:rsidRDefault="00992333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</w:rPr>
      </w:pPr>
      <w:r w:rsidRPr="00992333">
        <w:rPr>
          <w:rFonts w:ascii="Century Gothic" w:eastAsia="Century Gothic" w:hAnsi="Century Gothic" w:cs="Century Gothic"/>
          <w:color w:val="4A4A4A"/>
          <w:sz w:val="22"/>
          <w:szCs w:val="22"/>
        </w:rPr>
        <w:t>Soy egresado de la Carrera</w:t>
      </w:r>
      <w:r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 de Ingenieria en Sistema: me gradue como Tecnologo en Gestión y Redes de Cómputo</w:t>
      </w:r>
      <w:r w:rsidRPr="00992333">
        <w:rPr>
          <w:rFonts w:ascii="Century Gothic" w:eastAsia="Century Gothic" w:hAnsi="Century Gothic" w:cs="Century Gothic"/>
          <w:color w:val="4A4A4A"/>
          <w:sz w:val="22"/>
          <w:szCs w:val="22"/>
        </w:rPr>
        <w:t>, con una sólida formación técnica y una profunda comprensión de las herramientas y procesos necesarios para gestionar y optimizar redes de comunicación.</w:t>
      </w:r>
    </w:p>
    <w:p w:rsidR="00E77D20" w:rsidRDefault="00992333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 w:rsidRPr="00992333"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 Durante mis estudios, adquirí un enfoque práctico y teórico que me permitió desarrollar habilidades clave en la administración de redes</w:t>
      </w:r>
      <w:r>
        <w:rPr>
          <w:rFonts w:ascii="Century Gothic" w:eastAsia="Century Gothic" w:hAnsi="Century Gothic" w:cs="Century Gothic"/>
          <w:color w:val="4A4A4A"/>
          <w:sz w:val="22"/>
          <w:szCs w:val="22"/>
        </w:rPr>
        <w:t>, por ejemplo colocar redes asignar direcciones ip, manipulacion de switch de red, seg</w:t>
      </w:r>
      <w:r w:rsidRPr="00992333">
        <w:rPr>
          <w:rFonts w:ascii="Century Gothic" w:eastAsia="Century Gothic" w:hAnsi="Century Gothic" w:cs="Century Gothic"/>
          <w:color w:val="4A4A4A"/>
          <w:sz w:val="22"/>
          <w:szCs w:val="22"/>
        </w:rPr>
        <w:t>uridad informática y soporte técnico, lo cual me preparó para enfrentar los desafíos del mundo laboral en el ámbito de las te</w:t>
      </w:r>
      <w:r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cnologías de la información. Al realizar mis practicas, </w:t>
      </w:r>
      <w:r w:rsidR="00B558C3">
        <w:rPr>
          <w:rFonts w:ascii="Century Gothic" w:eastAsia="Century Gothic" w:hAnsi="Century Gothic" w:cs="Century Gothic"/>
          <w:color w:val="4A4A4A"/>
          <w:sz w:val="22"/>
          <w:szCs w:val="22"/>
        </w:rPr>
        <w:t>tuve</w:t>
      </w:r>
      <w:r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 c</w:t>
      </w:r>
      <w:r w:rsidRPr="00992333">
        <w:rPr>
          <w:rFonts w:ascii="Century Gothic" w:eastAsia="Century Gothic" w:hAnsi="Century Gothic" w:cs="Century Gothic"/>
          <w:color w:val="4A4A4A"/>
          <w:sz w:val="22"/>
          <w:szCs w:val="22"/>
        </w:rPr>
        <w:t>onocimientos adquiridos</w:t>
      </w:r>
      <w:r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 vistos en mi carrera: - “Administración de redes”</w:t>
      </w:r>
      <w:r w:rsidRPr="00992333">
        <w:rPr>
          <w:rFonts w:ascii="Century Gothic" w:eastAsia="Century Gothic" w:hAnsi="Century Gothic" w:cs="Century Gothic"/>
          <w:color w:val="4A4A4A"/>
          <w:sz w:val="22"/>
          <w:szCs w:val="22"/>
        </w:rPr>
        <w:t>: Aprendí a configurar, gestionar y mantener redes de comunicación, tanto LAN como WAN, para garantizar</w:t>
      </w:r>
      <w:r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 su eficiencia y disponibilidad, he aprendido programas utilizando lenguajes como php, la macro de excel,</w:t>
      </w:r>
      <w:r w:rsidR="00B558C3"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 </w:t>
      </w:r>
      <w:r>
        <w:rPr>
          <w:rFonts w:ascii="Century Gothic" w:eastAsia="Century Gothic" w:hAnsi="Century Gothic" w:cs="Century Gothic"/>
          <w:color w:val="4A4A4A"/>
          <w:sz w:val="22"/>
          <w:szCs w:val="22"/>
        </w:rPr>
        <w:t>html,</w:t>
      </w:r>
      <w:r w:rsidR="00B558C3"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 </w:t>
      </w:r>
      <w:r>
        <w:rPr>
          <w:rFonts w:ascii="Century Gothic" w:eastAsia="Century Gothic" w:hAnsi="Century Gothic" w:cs="Century Gothic"/>
          <w:color w:val="4A4A4A"/>
          <w:sz w:val="22"/>
          <w:szCs w:val="22"/>
        </w:rPr>
        <w:t>css,</w:t>
      </w:r>
      <w:r w:rsidR="00B558C3"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 </w:t>
      </w:r>
      <w:r>
        <w:rPr>
          <w:rFonts w:ascii="Century Gothic" w:eastAsia="Century Gothic" w:hAnsi="Century Gothic" w:cs="Century Gothic"/>
          <w:color w:val="4A4A4A"/>
          <w:sz w:val="22"/>
          <w:szCs w:val="22"/>
        </w:rPr>
        <w:t>c++</w:t>
      </w:r>
      <w:r w:rsidR="0059264F"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, tengo mucha profundidad en realizar </w:t>
      </w:r>
      <w:r w:rsidR="00B558C3">
        <w:rPr>
          <w:rFonts w:ascii="Century Gothic" w:eastAsia="Century Gothic" w:hAnsi="Century Gothic" w:cs="Century Gothic"/>
          <w:color w:val="4A4A4A"/>
          <w:sz w:val="22"/>
          <w:szCs w:val="22"/>
        </w:rPr>
        <w:t>nominas todo</w:t>
      </w:r>
      <w:r w:rsidR="0059264F"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 </w:t>
      </w:r>
      <w:r w:rsidR="00B558C3"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lo </w:t>
      </w:r>
      <w:r w:rsidR="0059264F">
        <w:rPr>
          <w:rFonts w:ascii="Century Gothic" w:eastAsia="Century Gothic" w:hAnsi="Century Gothic" w:cs="Century Gothic"/>
          <w:color w:val="4A4A4A"/>
          <w:sz w:val="22"/>
          <w:szCs w:val="22"/>
        </w:rPr>
        <w:t>adquirido atravez de</w:t>
      </w:r>
      <w:r w:rsidR="00B558C3">
        <w:rPr>
          <w:rFonts w:ascii="Century Gothic" w:eastAsia="Century Gothic" w:hAnsi="Century Gothic" w:cs="Century Gothic"/>
          <w:color w:val="4A4A4A"/>
          <w:sz w:val="22"/>
          <w:szCs w:val="22"/>
        </w:rPr>
        <w:t xml:space="preserve"> estadistica inferencial</w:t>
      </w:r>
      <w:r>
        <w:rPr>
          <w:rFonts w:ascii="Century Gothic" w:eastAsia="Century Gothic" w:hAnsi="Century Gothic" w:cs="Century Gothic"/>
          <w:color w:val="4A4A4A"/>
          <w:sz w:val="22"/>
          <w:szCs w:val="22"/>
        </w:rPr>
        <w:t>.</w:t>
      </w:r>
    </w:p>
    <w:bookmarkStart w:id="1" w:name="_MON_1794059314"/>
    <w:bookmarkEnd w:id="1"/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object w:dxaOrig="10337" w:dyaOrig="5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6.75pt;height:26.25pt" o:ole="">
            <v:imagedata r:id="rId8" o:title=""/>
          </v:shape>
          <o:OLEObject Type="Embed" ProgID="Word.Document.12" ShapeID="_x0000_i1025" DrawAspect="Content" ObjectID="_1794658031" r:id="rId9">
            <o:FieldCodes>\s</o:FieldCodes>
          </o:OLEObject>
        </w:object>
      </w: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omic Sans MS" w:hAnsi="Comic Sans MS"/>
          <w:b/>
          <w:bCs/>
          <w:i/>
          <w:iCs/>
          <w:noProof/>
          <w:color w:val="000000"/>
          <w:sz w:val="28"/>
          <w:szCs w:val="28"/>
          <w:bdr w:val="none" w:sz="0" w:space="0" w:color="auto" w:frame="1"/>
          <w:lang w:val="es-CO" w:eastAsia="es-CO"/>
        </w:rPr>
        <w:drawing>
          <wp:inline distT="0" distB="0" distL="0" distR="0" wp14:anchorId="6A0D51E2" wp14:editId="0F5DD9E7">
            <wp:extent cx="3067050" cy="1962150"/>
            <wp:effectExtent l="0" t="0" r="0" b="0"/>
            <wp:docPr id="22" name="Imagen 22" descr="https://lh7-rt.googleusercontent.com/docsz/AD_4nXcq5rHD98r-tnKHB-_yJ9z6NFJ0Kg_xZXahuw8vXhmfh0x250pftpGSToSkOY8WRDk9KwZTZDKhMLvLxIFt4HmOrMHEw4e9Aakor7W1ryaPy6pFJmzW6UCQeNNSg8hoDT4Tt7NaQahoLAC4p35-9g3ykn--?key=ZkGz377I3T_KJMOb990I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lh7-rt.googleusercontent.com/docsz/AD_4nXcq5rHD98r-tnKHB-_yJ9z6NFJ0Kg_xZXahuw8vXhmfh0x250pftpGSToSkOY8WRDk9KwZTZDKhMLvLxIFt4HmOrMHEw4e9Aakor7W1ryaPy6pFJmzW6UCQeNNSg8hoDT4Tt7NaQahoLAC4p35-9g3ykn--?key=ZkGz377I3T_KJMOb990I8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3BE9"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  <w:br w:type="textWrapping" w:clear="all"/>
      </w:r>
    </w:p>
    <w:p w:rsidR="00EA4C50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omic Sans MS" w:hAnsi="Comic Sans MS"/>
          <w:b/>
          <w:bCs/>
          <w:i/>
          <w:iCs/>
          <w:noProof/>
          <w:color w:val="000000"/>
          <w:sz w:val="28"/>
          <w:szCs w:val="28"/>
          <w:bdr w:val="none" w:sz="0" w:space="0" w:color="auto" w:frame="1"/>
          <w:lang w:val="es-CO" w:eastAsia="es-CO"/>
        </w:rPr>
        <w:drawing>
          <wp:inline distT="0" distB="0" distL="0" distR="0" wp14:anchorId="2B62B891" wp14:editId="67B98717">
            <wp:extent cx="3028950" cy="1962150"/>
            <wp:effectExtent l="0" t="0" r="0" b="0"/>
            <wp:docPr id="23" name="Imagen 23" descr="https://lh7-rt.googleusercontent.com/docsz/AD_4nXdw9Y7XPpB-pbFnl__NHySbOaH7djHlk1Ppu7TeLv_328ucFrhSYfmILM7eEW5zzmUJxDHwoUk2zoIo7X35SHc-UiJPxa2sJM6O8wyvFEAoi1WnapIWOdQqgR3OZwus5JCA4EYNbN7wgOLPs-4GetW10T5d?key=ZkGz377I3T_KJMOb990I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lh7-rt.googleusercontent.com/docsz/AD_4nXdw9Y7XPpB-pbFnl__NHySbOaH7djHlk1Ppu7TeLv_328ucFrhSYfmILM7eEW5zzmUJxDHwoUk2zoIo7X35SHc-UiJPxa2sJM6O8wyvFEAoi1WnapIWOdQqgR3OZwus5JCA4EYNbN7wgOLPs-4GetW10T5d?key=ZkGz377I3T_KJMOb990I8A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633BE9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omic Sans MS" w:hAnsi="Comic Sans MS"/>
          <w:b/>
          <w:bCs/>
          <w:i/>
          <w:iCs/>
          <w:noProof/>
          <w:color w:val="000000"/>
          <w:sz w:val="28"/>
          <w:szCs w:val="28"/>
          <w:bdr w:val="none" w:sz="0" w:space="0" w:color="auto" w:frame="1"/>
          <w:lang w:val="es-CO" w:eastAsia="es-CO"/>
        </w:rPr>
        <w:drawing>
          <wp:inline distT="0" distB="0" distL="0" distR="0" wp14:anchorId="0E5E04D2" wp14:editId="3D26F7AF">
            <wp:extent cx="4029075" cy="6324600"/>
            <wp:effectExtent l="0" t="0" r="9525" b="0"/>
            <wp:docPr id="2" name="Imagen 2" descr="https://lh7-rt.googleusercontent.com/docsz/AD_4nXelw5iFZ_UrdfooV6WCRogtU72s7eTdKsnU-zjI3fj599LhXuZvdWlc3C6UulWXjRUXJx2LJLLhx3xezu3fe84kD9_eC_uevlw9PLvoohIGKiGr5H4UXyfYaPfAma9iMNeKNGsIrwBA2cYOdfFNlWgzqng8?key=ZkGz377I3T_KJMOb990I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lh7-rt.googleusercontent.com/docsz/AD_4nXelw5iFZ_UrdfooV6WCRogtU72s7eTdKsnU-zjI3fj599LhXuZvdWlc3C6UulWXjRUXJx2LJLLhx3xezu3fe84kD9_eC_uevlw9PLvoohIGKiGr5H4UXyfYaPfAma9iMNeKNGsIrwBA2cYOdfFNlWgzqng8?key=ZkGz377I3T_KJMOb990I8A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632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633BE9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omic Sans MS" w:hAnsi="Comic Sans MS"/>
          <w:b/>
          <w:bCs/>
          <w:i/>
          <w:iCs/>
          <w:noProof/>
          <w:color w:val="000000"/>
          <w:sz w:val="28"/>
          <w:szCs w:val="28"/>
          <w:bdr w:val="none" w:sz="0" w:space="0" w:color="auto" w:frame="1"/>
          <w:lang w:val="es-CO" w:eastAsia="es-CO"/>
        </w:rPr>
        <w:drawing>
          <wp:inline distT="0" distB="0" distL="0" distR="0" wp14:anchorId="664A9EE6" wp14:editId="2E6504A5">
            <wp:extent cx="4067175" cy="5820976"/>
            <wp:effectExtent l="0" t="0" r="0" b="0"/>
            <wp:docPr id="3" name="Imagen 3" descr="https://lh7-rt.googleusercontent.com/docsz/AD_4nXftBD9sdZa7QmbPJYO4LAjUKM_fsH-9cr--EG3X58zH8IYXpHmktuYndSZ5iBjeaoMUec-H3e17uWxY2dsqhH_ciFDId2mdn_8TdQX9CWCm9AwFPhbPc_InZy1LXAwUQ_DwCEe9JWdZGYo24rs5Nhs4rloo?key=ZkGz377I3T_KJMOb990I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lh7-rt.googleusercontent.com/docsz/AD_4nXftBD9sdZa7QmbPJYO4LAjUKM_fsH-9cr--EG3X58zH8IYXpHmktuYndSZ5iBjeaoMUec-H3e17uWxY2dsqhH_ciFDId2mdn_8TdQX9CWCm9AwFPhbPc_InZy1LXAwUQ_DwCEe9JWdZGYo24rs5Nhs4rloo?key=ZkGz377I3T_KJMOb990I8A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339" cy="5828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noProof/>
          <w:lang w:val="es-CO" w:eastAsia="es-CO"/>
        </w:rPr>
      </w:pPr>
    </w:p>
    <w:p w:rsidR="00633BE9" w:rsidRDefault="00633BE9" w:rsidP="00EA4C50">
      <w:pPr>
        <w:pStyle w:val="p"/>
        <w:shd w:val="clear" w:color="auto" w:fill="FFFFFF"/>
        <w:spacing w:after="500" w:line="300" w:lineRule="atLeast"/>
        <w:ind w:left="200" w:right="200"/>
        <w:rPr>
          <w:noProof/>
          <w:lang w:val="es-CO" w:eastAsia="es-CO"/>
        </w:rPr>
      </w:pPr>
    </w:p>
    <w:p w:rsidR="00633BE9" w:rsidRDefault="00633BE9" w:rsidP="00EA4C50">
      <w:pPr>
        <w:pStyle w:val="p"/>
        <w:shd w:val="clear" w:color="auto" w:fill="FFFFFF"/>
        <w:spacing w:after="500" w:line="300" w:lineRule="atLeast"/>
        <w:ind w:left="200" w:right="200"/>
        <w:rPr>
          <w:noProof/>
          <w:lang w:val="es-CO" w:eastAsia="es-CO"/>
        </w:rPr>
      </w:pPr>
      <w:r>
        <w:rPr>
          <w:noProof/>
          <w:lang w:val="es-CO" w:eastAsia="es-CO"/>
        </w:rPr>
        <w:pict>
          <v:shape id="_x0000_i1026" type="#_x0000_t75" style="width:514.5pt;height:374.25pt">
            <v:imagedata r:id="rId14" o:title="Imagen de WhatsApp 2024-12-02 a las 14.07.34_10610807"/>
          </v:shape>
        </w:pict>
      </w:r>
    </w:p>
    <w:p w:rsidR="00633BE9" w:rsidRDefault="00633BE9" w:rsidP="00EA4C50">
      <w:pPr>
        <w:pStyle w:val="p"/>
        <w:shd w:val="clear" w:color="auto" w:fill="FFFFFF"/>
        <w:spacing w:after="500" w:line="300" w:lineRule="atLeast"/>
        <w:ind w:left="200" w:right="200"/>
        <w:rPr>
          <w:noProof/>
          <w:lang w:val="es-CO" w:eastAsia="es-CO"/>
        </w:rPr>
      </w:pPr>
    </w:p>
    <w:p w:rsidR="00633BE9" w:rsidRDefault="00633BE9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633BE9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noProof/>
          <w:lang w:val="es-CO" w:eastAsia="es-CO"/>
        </w:rPr>
        <w:lastRenderedPageBreak/>
        <w:pict>
          <v:shape id="_x0000_i1027" type="#_x0000_t75" style="width:514.5pt;height:669.75pt">
            <v:imagedata r:id="rId15" o:title="Imagen de WhatsApp 2024-12-02 a las 14.07.34_1dee234a"/>
          </v:shape>
        </w:pict>
      </w: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633BE9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omic Sans MS" w:hAnsi="Comic Sans MS"/>
          <w:b/>
          <w:bCs/>
          <w:i/>
          <w:iCs/>
          <w:noProof/>
          <w:color w:val="000000"/>
          <w:sz w:val="28"/>
          <w:szCs w:val="28"/>
          <w:bdr w:val="none" w:sz="0" w:space="0" w:color="auto" w:frame="1"/>
          <w:lang w:val="es-CO" w:eastAsia="es-CO"/>
        </w:rPr>
        <w:lastRenderedPageBreak/>
        <w:drawing>
          <wp:inline distT="0" distB="0" distL="0" distR="0" wp14:anchorId="419F576C" wp14:editId="41F3A9A5">
            <wp:extent cx="6248400" cy="4543425"/>
            <wp:effectExtent l="0" t="0" r="0" b="9525"/>
            <wp:docPr id="5" name="Imagen 5" descr="https://lh7-rt.googleusercontent.com/docsz/AD_4nXdgmPOHXzX8mXaKVgtMsU_fg93qFRdx7LfwNa252xSOlWXdYjyRa28hcO0TFKxUbBHRr1PA_KNTQfpOiD3JhrEIv1sABIMFFzG1lMPi0ry-rD1cE7kAbdv2sSDSqYYX8QAmWCRwZPp5v2Su2U23zuy-LiZP?key=ZkGz377I3T_KJMOb990I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lh7-rt.googleusercontent.com/docsz/AD_4nXdgmPOHXzX8mXaKVgtMsU_fg93qFRdx7LfwNa252xSOlWXdYjyRa28hcO0TFKxUbBHRr1PA_KNTQfpOiD3JhrEIv1sABIMFFzG1lMPi0ry-rD1cE7kAbdv2sSDSqYYX8QAmWCRwZPp5v2Su2U23zuy-LiZP?key=ZkGz377I3T_KJMOb990I8A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omic Sans MS" w:hAnsi="Comic Sans MS"/>
          <w:b/>
          <w:bCs/>
          <w:i/>
          <w:iCs/>
          <w:noProof/>
          <w:color w:val="000000"/>
          <w:sz w:val="28"/>
          <w:szCs w:val="28"/>
          <w:bdr w:val="none" w:sz="0" w:space="0" w:color="auto" w:frame="1"/>
          <w:lang w:val="es-CO" w:eastAsia="es-CO"/>
        </w:rPr>
        <w:lastRenderedPageBreak/>
        <w:drawing>
          <wp:inline distT="0" distB="0" distL="0" distR="0" wp14:anchorId="2F2D8713" wp14:editId="0530AEA4">
            <wp:extent cx="6625424" cy="5029200"/>
            <wp:effectExtent l="0" t="0" r="0" b="0"/>
            <wp:docPr id="7" name="Imagen 7" descr="https://lh7-rt.googleusercontent.com/docsz/AD_4nXdQttZEbHz7PugtBx4XRZtAUvsUimuCOnUl7SS1iTTdVENxm830AHpvqqPj6HCyE6CxiLSHVEmTK2GH5bxB88cm_4dPqy-0a7fEfhFPOj_BlMDo0HsCW-YwezT8CkjiEoV_nOcLp76RdvYzvSR8yyF8maw?key=ZkGz377I3T_KJMOb990I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lh7-rt.googleusercontent.com/docsz/AD_4nXdQttZEbHz7PugtBx4XRZtAUvsUimuCOnUl7SS1iTTdVENxm830AHpvqqPj6HCyE6CxiLSHVEmTK2GH5bxB88cm_4dPqy-0a7fEfhFPOj_BlMDo0HsCW-YwezT8CkjiEoV_nOcLp76RdvYzvSR8yyF8maw?key=ZkGz377I3T_KJMOb990I8A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07" t="21897" r="22978" b="32540"/>
                    <a:stretch/>
                  </pic:blipFill>
                  <pic:spPr bwMode="auto">
                    <a:xfrm>
                      <a:off x="0" y="0"/>
                      <a:ext cx="6642884" cy="5042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omic Sans MS" w:hAnsi="Comic Sans MS"/>
          <w:b/>
          <w:bCs/>
          <w:i/>
          <w:iCs/>
          <w:noProof/>
          <w:color w:val="000000"/>
          <w:sz w:val="28"/>
          <w:szCs w:val="28"/>
          <w:bdr w:val="none" w:sz="0" w:space="0" w:color="auto" w:frame="1"/>
          <w:lang w:val="es-CO" w:eastAsia="es-CO"/>
        </w:rPr>
        <w:drawing>
          <wp:inline distT="0" distB="0" distL="0" distR="0" wp14:anchorId="7405B855" wp14:editId="27A65D5F">
            <wp:extent cx="5953125" cy="5829300"/>
            <wp:effectExtent l="0" t="0" r="0" b="0"/>
            <wp:docPr id="8" name="Imagen 8" descr="https://lh7-rt.googleusercontent.com/docsz/AD_4nXfoDvpUlskxHS6qUgoO_BB5eWbaz4PAeg6wyA1gijl3O7UQxRvg43HSwYWe8KPwhmNyD80lm8quB-8qcGwoAKnjwpXZ9p_7kpl1rB5AryekIpm_udYUrgd72Md8oKvn3DbrYfPKBWDwhXMB42PfLdPe3RIE?key=ZkGz377I3T_KJMOb990I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lh7-rt.googleusercontent.com/docsz/AD_4nXfoDvpUlskxHS6qUgoO_BB5eWbaz4PAeg6wyA1gijl3O7UQxRvg43HSwYWe8KPwhmNyD80lm8quB-8qcGwoAKnjwpXZ9p_7kpl1rB5AryekIpm_udYUrgd72Md8oKvn3DbrYfPKBWDwhXMB42PfLdPe3RIE?key=ZkGz377I3T_KJMOb990I8A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572" t="22236" r="16597" b="17218"/>
                    <a:stretch/>
                  </pic:blipFill>
                  <pic:spPr bwMode="auto">
                    <a:xfrm>
                      <a:off x="0" y="0"/>
                      <a:ext cx="5953481" cy="5829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omic Sans MS" w:hAnsi="Comic Sans MS"/>
          <w:b/>
          <w:bCs/>
          <w:i/>
          <w:iCs/>
          <w:noProof/>
          <w:color w:val="000000"/>
          <w:sz w:val="28"/>
          <w:szCs w:val="28"/>
          <w:bdr w:val="none" w:sz="0" w:space="0" w:color="auto" w:frame="1"/>
          <w:lang w:val="es-CO" w:eastAsia="es-CO"/>
        </w:rPr>
        <w:lastRenderedPageBreak/>
        <w:drawing>
          <wp:inline distT="0" distB="0" distL="0" distR="0" wp14:anchorId="00F5753F" wp14:editId="0043715D">
            <wp:extent cx="5848350" cy="4352925"/>
            <wp:effectExtent l="0" t="0" r="0" b="0"/>
            <wp:docPr id="20" name="Imagen 20" descr="https://lh7-rt.googleusercontent.com/docsz/AD_4nXffRhVQVcmuS3g8o-DwoEXbiULvOQ_zgsORTFvraB9qHGI-GO6jXB3FXRHwcapQWCUgfl-gEIyZoPwS3SoGR32-ldKe0UP3_BeI69wG1VB86g5glPSQAtw64evzf1foRKXxAg8HPOX_mC4PRsUyvyOeI3n8?key=ZkGz377I3T_KJMOb990I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lh7-rt.googleusercontent.com/docsz/AD_4nXffRhVQVcmuS3g8o-DwoEXbiULvOQ_zgsORTFvraB9qHGI-GO6jXB3FXRHwcapQWCUgfl-gEIyZoPwS3SoGR32-ldKe0UP3_BeI69wG1VB86g5glPSQAtw64evzf1foRKXxAg8HPOX_mC4PRsUyvyOeI3n8?key=ZkGz377I3T_KJMOb990I8A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65" t="22710" r="16885" b="18065"/>
                    <a:stretch/>
                  </pic:blipFill>
                  <pic:spPr bwMode="auto">
                    <a:xfrm>
                      <a:off x="0" y="0"/>
                      <a:ext cx="5848922" cy="4353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  <w:r>
        <w:rPr>
          <w:rFonts w:ascii="Comic Sans MS" w:hAnsi="Comic Sans MS"/>
          <w:b/>
          <w:bCs/>
          <w:i/>
          <w:iCs/>
          <w:noProof/>
          <w:color w:val="000000"/>
          <w:sz w:val="28"/>
          <w:szCs w:val="28"/>
          <w:bdr w:val="none" w:sz="0" w:space="0" w:color="auto" w:frame="1"/>
          <w:lang w:val="es-CO" w:eastAsia="es-CO"/>
        </w:rPr>
        <w:lastRenderedPageBreak/>
        <w:drawing>
          <wp:inline distT="0" distB="0" distL="0" distR="0" wp14:anchorId="0DA3801D" wp14:editId="22B388DE">
            <wp:extent cx="5181600" cy="5320665"/>
            <wp:effectExtent l="0" t="0" r="0" b="0"/>
            <wp:docPr id="21" name="Imagen 21" descr="https://lh7-rt.googleusercontent.com/docsz/AD_4nXe0fRFGJwKUzT593XN-B8P5whHObVvwDkr455r6X96ztSn6Czb5ZYBcNyy1_XUs8POwxu20r-7_MGpHCqLDeSk7NCZuxjOlQEeRK0HMnButl8BpPlTupafS43st9nSyj7N43CFgsvpbjIvbDCjTlwYcM8Y?key=ZkGz377I3T_KJMOb990I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lh7-rt.googleusercontent.com/docsz/AD_4nXe0fRFGJwKUzT593XN-B8P5whHObVvwDkr455r6X96ztSn6Czb5ZYBcNyy1_XUs8POwxu20r-7_MGpHCqLDeSk7NCZuxjOlQEeRK0HMnButl8BpPlTupafS43st9nSyj7N43CFgsvpbjIvbDCjTlwYcM8Y?key=ZkGz377I3T_KJMOb990I8A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557" t="22691" r="23291" b="5620"/>
                    <a:stretch/>
                  </pic:blipFill>
                  <pic:spPr bwMode="auto">
                    <a:xfrm>
                      <a:off x="0" y="0"/>
                      <a:ext cx="5186835" cy="532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145F" w:rsidRDefault="00B5145F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p w:rsidR="00EA4C50" w:rsidRPr="00EA4C50" w:rsidRDefault="00EA4C50" w:rsidP="00EA4C50">
      <w:pPr>
        <w:pStyle w:val="p"/>
        <w:shd w:val="clear" w:color="auto" w:fill="FFFFFF"/>
        <w:spacing w:after="500" w:line="300" w:lineRule="atLeast"/>
        <w:ind w:left="200" w:right="200"/>
        <w:rPr>
          <w:rFonts w:ascii="Century Gothic" w:eastAsia="Century Gothic" w:hAnsi="Century Gothic" w:cs="Century Gothic"/>
          <w:color w:val="4A4A4A"/>
          <w:sz w:val="22"/>
          <w:szCs w:val="22"/>
          <w:lang w:val="es-ES"/>
        </w:rPr>
      </w:pPr>
    </w:p>
    <w:sectPr w:rsidR="00EA4C50" w:rsidRPr="00EA4C50">
      <w:pgSz w:w="11906" w:h="16838"/>
      <w:pgMar w:top="800" w:right="800" w:bottom="800" w:left="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B570A" w:rsidRDefault="006B570A" w:rsidP="00633BE9">
      <w:pPr>
        <w:spacing w:line="240" w:lineRule="auto"/>
      </w:pPr>
      <w:r>
        <w:separator/>
      </w:r>
    </w:p>
  </w:endnote>
  <w:endnote w:type="continuationSeparator" w:id="0">
    <w:p w:rsidR="006B570A" w:rsidRDefault="006B570A" w:rsidP="00633BE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1" w:fontKey="{0539A36C-14E4-464C-98B6-02FE73F85960}"/>
    <w:embedBold r:id="rId2" w:fontKey="{DA1A5B12-6BC5-4E33-9FD2-4C8609C90124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BoldItalic r:id="rId3" w:fontKey="{9D1E58D3-D2D6-4E84-8C2D-C19386D72A0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B570A" w:rsidRDefault="006B570A" w:rsidP="00633BE9">
      <w:pPr>
        <w:spacing w:line="240" w:lineRule="auto"/>
      </w:pPr>
      <w:r>
        <w:separator/>
      </w:r>
    </w:p>
  </w:footnote>
  <w:footnote w:type="continuationSeparator" w:id="0">
    <w:p w:rsidR="006B570A" w:rsidRDefault="006B570A" w:rsidP="00633BE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hybridMultilevel"/>
    <w:tmpl w:val="00000001"/>
    <w:lvl w:ilvl="0" w:tplc="D654F22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9C16927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E74A915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8392F30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AE846958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DDE06F4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2894411C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5CF8006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CA304C92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hybridMultilevel"/>
    <w:tmpl w:val="00000002"/>
    <w:lvl w:ilvl="0" w:tplc="281ABC8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F270565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DF5C64C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BA0CD52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5332268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238626D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11E6216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1B1453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207C7C0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0000003"/>
    <w:multiLevelType w:val="hybridMultilevel"/>
    <w:tmpl w:val="00000003"/>
    <w:lvl w:ilvl="0" w:tplc="69100CA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14123A4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71EABE2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4F223AF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994A50FE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8BBC1A8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0EB0C1CC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6B60D3DC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2D80DF7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3" w15:restartNumberingAfterBreak="0">
    <w:nsid w:val="00000004"/>
    <w:multiLevelType w:val="hybridMultilevel"/>
    <w:tmpl w:val="00000004"/>
    <w:lvl w:ilvl="0" w:tplc="F6326C5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AB321AC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AAA02CC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263AEE6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54268D4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7E81EA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5344BF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A448017C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2AAA1B5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4" w15:restartNumberingAfterBreak="0">
    <w:nsid w:val="00000005"/>
    <w:multiLevelType w:val="hybridMultilevel"/>
    <w:tmpl w:val="00000005"/>
    <w:lvl w:ilvl="0" w:tplc="73A85FB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88B644E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4D16C87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C0389812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5622A9DE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1DFC932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A546DCD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97D66EC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4F3C1E7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5" w15:restartNumberingAfterBreak="0">
    <w:nsid w:val="00000006"/>
    <w:multiLevelType w:val="hybridMultilevel"/>
    <w:tmpl w:val="00000006"/>
    <w:lvl w:ilvl="0" w:tplc="BCD84FC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B4CD1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3B8030C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A1C0E94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C11863B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41F2575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79308894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2A821D62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C1E6143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 w15:restartNumberingAfterBreak="0">
    <w:nsid w:val="00000007"/>
    <w:multiLevelType w:val="hybridMultilevel"/>
    <w:tmpl w:val="00000007"/>
    <w:lvl w:ilvl="0" w:tplc="9ABA785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94ED3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63F64E0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CF0EC2F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BA7233B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0F3E013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2DF8D83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646CFD52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C1487E2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7" w15:restartNumberingAfterBreak="0">
    <w:nsid w:val="3AA638BF"/>
    <w:multiLevelType w:val="hybridMultilevel"/>
    <w:tmpl w:val="D5DE66BC"/>
    <w:lvl w:ilvl="0" w:tplc="240A0001">
      <w:start w:val="1"/>
      <w:numFmt w:val="bullet"/>
      <w:lvlText w:val=""/>
      <w:lvlJc w:val="left"/>
      <w:pPr>
        <w:ind w:left="9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6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3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0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8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5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2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9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680" w:hanging="360"/>
      </w:pPr>
      <w:rPr>
        <w:rFonts w:ascii="Wingdings" w:hAnsi="Wingdings" w:hint="default"/>
      </w:rPr>
    </w:lvl>
  </w:abstractNum>
  <w:abstractNum w:abstractNumId="8" w15:restartNumberingAfterBreak="0">
    <w:nsid w:val="5F697919"/>
    <w:multiLevelType w:val="hybridMultilevel"/>
    <w:tmpl w:val="CB1C6DB6"/>
    <w:lvl w:ilvl="0" w:tplc="240A0001">
      <w:start w:val="1"/>
      <w:numFmt w:val="bullet"/>
      <w:lvlText w:val=""/>
      <w:lvlJc w:val="left"/>
      <w:pPr>
        <w:ind w:left="9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6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3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0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8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5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2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9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6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grammar="clean"/>
  <w:defaultTabStop w:val="720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77D20"/>
    <w:rsid w:val="00025C9B"/>
    <w:rsid w:val="001F2CEF"/>
    <w:rsid w:val="00284E47"/>
    <w:rsid w:val="00395E34"/>
    <w:rsid w:val="003C7670"/>
    <w:rsid w:val="003F686B"/>
    <w:rsid w:val="0059264F"/>
    <w:rsid w:val="005B4507"/>
    <w:rsid w:val="005C580A"/>
    <w:rsid w:val="0061716C"/>
    <w:rsid w:val="00633BE9"/>
    <w:rsid w:val="006B570A"/>
    <w:rsid w:val="007C33DB"/>
    <w:rsid w:val="00992333"/>
    <w:rsid w:val="00B5145F"/>
    <w:rsid w:val="00B558C3"/>
    <w:rsid w:val="00BC692D"/>
    <w:rsid w:val="00E77D20"/>
    <w:rsid w:val="00EA4C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328D3E"/>
  <w15:docId w15:val="{B9B078B7-466F-4A9B-9034-4AA19D3896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05BCE"/>
    <w:pPr>
      <w:spacing w:line="240" w:lineRule="atLeast"/>
      <w:textAlignment w:val="baseline"/>
    </w:pPr>
    <w:rPr>
      <w:sz w:val="24"/>
      <w:szCs w:val="24"/>
    </w:rPr>
  </w:style>
  <w:style w:type="paragraph" w:styleId="Ttulo1">
    <w:name w:val="heading 1"/>
    <w:basedOn w:val="Normal"/>
    <w:next w:val="Normal"/>
    <w:link w:val="Ttulo1Car"/>
    <w:uiPriority w:val="9"/>
    <w:qFormat/>
    <w:rsid w:val="00506D7A"/>
    <w:pPr>
      <w:keepNext/>
      <w:keepLines/>
      <w:spacing w:before="240"/>
      <w:outlineLvl w:val="0"/>
    </w:pPr>
    <w:rPr>
      <w:b/>
      <w:bCs/>
      <w:color w:val="2F5496"/>
      <w:kern w:val="36"/>
    </w:rPr>
  </w:style>
  <w:style w:type="paragraph" w:styleId="Ttulo2">
    <w:name w:val="heading 2"/>
    <w:basedOn w:val="Normal"/>
    <w:next w:val="Normal"/>
    <w:link w:val="Ttulo2Car"/>
    <w:uiPriority w:val="9"/>
    <w:qFormat/>
    <w:rsid w:val="00506D7A"/>
    <w:pPr>
      <w:keepNext/>
      <w:keepLines/>
      <w:spacing w:before="40"/>
      <w:outlineLvl w:val="1"/>
    </w:pPr>
    <w:rPr>
      <w:b/>
      <w:bCs/>
      <w:color w:val="2F5496"/>
    </w:rPr>
  </w:style>
  <w:style w:type="paragraph" w:styleId="Ttulo3">
    <w:name w:val="heading 3"/>
    <w:basedOn w:val="Normal"/>
    <w:next w:val="Normal"/>
    <w:link w:val="Ttulo3Car"/>
    <w:uiPriority w:val="9"/>
    <w:qFormat/>
    <w:rsid w:val="00506D7A"/>
    <w:pPr>
      <w:keepNext/>
      <w:keepLines/>
      <w:spacing w:before="40"/>
      <w:outlineLvl w:val="2"/>
    </w:pPr>
    <w:rPr>
      <w:b/>
      <w:bCs/>
      <w:color w:val="1F3763"/>
    </w:rPr>
  </w:style>
  <w:style w:type="paragraph" w:styleId="Ttulo4">
    <w:name w:val="heading 4"/>
    <w:basedOn w:val="Normal"/>
    <w:next w:val="Normal"/>
    <w:link w:val="Ttulo4Car"/>
    <w:uiPriority w:val="9"/>
    <w:qFormat/>
    <w:rsid w:val="00506D7A"/>
    <w:pPr>
      <w:keepNext/>
      <w:keepLines/>
      <w:spacing w:before="40"/>
      <w:outlineLvl w:val="3"/>
    </w:pPr>
    <w:rPr>
      <w:b/>
      <w:bCs/>
      <w:iCs/>
      <w:color w:val="2F5496"/>
    </w:rPr>
  </w:style>
  <w:style w:type="paragraph" w:styleId="Ttulo5">
    <w:name w:val="heading 5"/>
    <w:basedOn w:val="Normal"/>
    <w:next w:val="Normal"/>
    <w:link w:val="Ttulo5Car"/>
    <w:uiPriority w:val="9"/>
    <w:qFormat/>
    <w:rsid w:val="00506D7A"/>
    <w:pPr>
      <w:keepNext/>
      <w:keepLines/>
      <w:spacing w:before="40"/>
      <w:outlineLvl w:val="4"/>
    </w:pPr>
    <w:rPr>
      <w:b/>
      <w:bCs/>
      <w:color w:val="2F5496"/>
    </w:rPr>
  </w:style>
  <w:style w:type="paragraph" w:styleId="Ttulo6">
    <w:name w:val="heading 6"/>
    <w:basedOn w:val="Normal"/>
    <w:next w:val="Normal"/>
    <w:link w:val="Ttulo6Car"/>
    <w:uiPriority w:val="9"/>
    <w:qFormat/>
    <w:rsid w:val="00506D7A"/>
    <w:pPr>
      <w:keepNext/>
      <w:keepLines/>
      <w:spacing w:before="40"/>
      <w:outlineLvl w:val="5"/>
    </w:pPr>
    <w:rPr>
      <w:b/>
      <w:bCs/>
      <w:color w:val="1F3763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506D7A"/>
    <w:rPr>
      <w:rFonts w:ascii="Times New Roman" w:eastAsia="Times New Roman" w:hAnsi="Times New Roman" w:cs="Times New Roman"/>
      <w:color w:val="2F5496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506D7A"/>
    <w:rPr>
      <w:rFonts w:ascii="Times New Roman" w:eastAsia="Times New Roman" w:hAnsi="Times New Roman" w:cs="Times New Roman"/>
      <w:color w:val="2F5496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506D7A"/>
    <w:rPr>
      <w:rFonts w:ascii="Times New Roman" w:eastAsia="Times New Roman" w:hAnsi="Times New Roman" w:cs="Times New Roman"/>
      <w:color w:val="1F3763"/>
      <w:sz w:val="24"/>
      <w:szCs w:val="24"/>
    </w:rPr>
  </w:style>
  <w:style w:type="character" w:customStyle="1" w:styleId="Ttulo4Car">
    <w:name w:val="Título 4 Car"/>
    <w:basedOn w:val="Fuentedeprrafopredeter"/>
    <w:link w:val="Ttulo4"/>
    <w:uiPriority w:val="9"/>
    <w:rsid w:val="00506D7A"/>
    <w:rPr>
      <w:rFonts w:ascii="Times New Roman" w:eastAsia="Times New Roman" w:hAnsi="Times New Roman" w:cs="Times New Roman"/>
      <w:i/>
      <w:iCs/>
      <w:color w:val="2F5496"/>
    </w:rPr>
  </w:style>
  <w:style w:type="character" w:customStyle="1" w:styleId="Ttulo5Car">
    <w:name w:val="Título 5 Car"/>
    <w:basedOn w:val="Fuentedeprrafopredeter"/>
    <w:link w:val="Ttulo5"/>
    <w:uiPriority w:val="9"/>
    <w:rsid w:val="00506D7A"/>
    <w:rPr>
      <w:rFonts w:ascii="Times New Roman" w:eastAsia="Times New Roman" w:hAnsi="Times New Roman" w:cs="Times New Roman"/>
      <w:color w:val="2F5496"/>
    </w:rPr>
  </w:style>
  <w:style w:type="character" w:customStyle="1" w:styleId="Ttulo6Car">
    <w:name w:val="Título 6 Car"/>
    <w:basedOn w:val="Fuentedeprrafopredeter"/>
    <w:link w:val="Ttulo6"/>
    <w:uiPriority w:val="9"/>
    <w:rsid w:val="00506D7A"/>
    <w:rPr>
      <w:rFonts w:ascii="Times New Roman" w:eastAsia="Times New Roman" w:hAnsi="Times New Roman" w:cs="Times New Roman"/>
      <w:color w:val="1F3763"/>
    </w:rPr>
  </w:style>
  <w:style w:type="paragraph" w:customStyle="1" w:styleId="divdocument">
    <w:name w:val="div_document"/>
    <w:basedOn w:val="Normal"/>
    <w:pPr>
      <w:shd w:val="clear" w:color="auto" w:fill="FFFFFF"/>
      <w:spacing w:line="300" w:lineRule="atLeast"/>
    </w:pPr>
    <w:rPr>
      <w:color w:val="4A4A4A"/>
      <w:shd w:val="clear" w:color="auto" w:fill="FFFFFF"/>
    </w:rPr>
  </w:style>
  <w:style w:type="paragraph" w:customStyle="1" w:styleId="divdocumentdivsectionnotheadingsection">
    <w:name w:val="div_document_div_section_not(.headingsection)"/>
    <w:basedOn w:val="Normal"/>
  </w:style>
  <w:style w:type="paragraph" w:customStyle="1" w:styleId="divdocumentdivparagraph">
    <w:name w:val="div_document_div_paragraph"/>
    <w:basedOn w:val="Normal"/>
    <w:pPr>
      <w:pBdr>
        <w:top w:val="none" w:sz="0" w:space="10" w:color="auto"/>
      </w:pBdr>
    </w:pPr>
  </w:style>
  <w:style w:type="paragraph" w:customStyle="1" w:styleId="divname">
    <w:name w:val="div_name"/>
    <w:basedOn w:val="div"/>
    <w:pPr>
      <w:spacing w:line="880" w:lineRule="atLeast"/>
      <w:jc w:val="center"/>
    </w:pPr>
    <w:rPr>
      <w:caps/>
      <w:sz w:val="80"/>
      <w:szCs w:val="80"/>
    </w:rPr>
  </w:style>
  <w:style w:type="paragraph" w:customStyle="1" w:styleId="div">
    <w:name w:val="div"/>
    <w:basedOn w:val="Normal"/>
  </w:style>
  <w:style w:type="character" w:customStyle="1" w:styleId="span">
    <w:name w:val="span"/>
    <w:basedOn w:val="Fuentedeprrafopredeter"/>
    <w:rPr>
      <w:sz w:val="24"/>
      <w:szCs w:val="24"/>
      <w:bdr w:val="none" w:sz="0" w:space="0" w:color="auto"/>
      <w:vertAlign w:val="baseline"/>
    </w:rPr>
  </w:style>
  <w:style w:type="paragraph" w:customStyle="1" w:styleId="divaddress">
    <w:name w:val="div_address"/>
    <w:basedOn w:val="div"/>
    <w:pPr>
      <w:spacing w:line="300" w:lineRule="atLeast"/>
      <w:jc w:val="center"/>
    </w:pPr>
    <w:rPr>
      <w:sz w:val="22"/>
      <w:szCs w:val="22"/>
    </w:rPr>
  </w:style>
  <w:style w:type="paragraph" w:customStyle="1" w:styleId="spanpaddedline">
    <w:name w:val="span_paddedline"/>
    <w:basedOn w:val="spanParagraph"/>
  </w:style>
  <w:style w:type="paragraph" w:customStyle="1" w:styleId="spanParagraph">
    <w:name w:val="span Paragraph"/>
    <w:basedOn w:val="Normal"/>
  </w:style>
  <w:style w:type="character" w:customStyle="1" w:styleId="documentMESzipsuffix">
    <w:name w:val="document_MES_zipsuffix"/>
    <w:basedOn w:val="Fuentedeprrafopredeter"/>
    <w:rPr>
      <w:vanish/>
    </w:rPr>
  </w:style>
  <w:style w:type="character" w:customStyle="1" w:styleId="documentMESzipprefix">
    <w:name w:val="document_MES_zipprefix"/>
    <w:basedOn w:val="Fuentedeprrafopredeter"/>
  </w:style>
  <w:style w:type="character" w:customStyle="1" w:styleId="txtBold">
    <w:name w:val="txtBold"/>
    <w:basedOn w:val="Fuentedeprrafopredeter"/>
    <w:rPr>
      <w:b/>
      <w:bCs/>
    </w:rPr>
  </w:style>
  <w:style w:type="character" w:customStyle="1" w:styleId="documentbeforecolonspace">
    <w:name w:val="document_beforecolonspace"/>
    <w:basedOn w:val="Fuentedeprrafopredeter"/>
    <w:rPr>
      <w:vanish/>
    </w:rPr>
  </w:style>
  <w:style w:type="character" w:customStyle="1" w:styleId="divdocumentdivsectiontitle">
    <w:name w:val="div_document_div_sectiontitle"/>
    <w:basedOn w:val="Fuentedeprrafopredeter"/>
    <w:rPr>
      <w:b/>
      <w:bCs/>
      <w:caps/>
      <w:color w:val="FFFFFF"/>
      <w:spacing w:val="10"/>
      <w:sz w:val="22"/>
      <w:szCs w:val="22"/>
      <w:shd w:val="clear" w:color="auto" w:fill="576D7B"/>
    </w:rPr>
  </w:style>
  <w:style w:type="paragraph" w:customStyle="1" w:styleId="divdocumentdivsectiontitledivsectiontitlepara">
    <w:name w:val="div_document_div_sectiontitle_div_sectiontitlepara"/>
    <w:basedOn w:val="Normal"/>
    <w:pPr>
      <w:shd w:val="clear" w:color="auto" w:fill="576D7B"/>
    </w:pPr>
    <w:rPr>
      <w:color w:val="FFFFFF"/>
      <w:spacing w:val="10"/>
      <w:sz w:val="22"/>
      <w:szCs w:val="22"/>
      <w:shd w:val="clear" w:color="auto" w:fill="576D7B"/>
    </w:rPr>
  </w:style>
  <w:style w:type="table" w:customStyle="1" w:styleId="divdocumentheading">
    <w:name w:val="div_document_heading"/>
    <w:basedOn w:val="Tablanormal"/>
    <w:tblPr/>
  </w:style>
  <w:style w:type="paragraph" w:customStyle="1" w:styleId="divdocumentdivsectionSECTIONEDUCdivparagraphWrapper">
    <w:name w:val="div_document_div_section_SECTION_EDUC_div_paragraphWrapper"/>
    <w:basedOn w:val="Normal"/>
  </w:style>
  <w:style w:type="paragraph" w:customStyle="1" w:styleId="divdocumentsinglecolumn">
    <w:name w:val="div_document_singlecolumn"/>
    <w:basedOn w:val="Normal"/>
    <w:pPr>
      <w:pBdr>
        <w:left w:val="none" w:sz="0" w:space="10" w:color="auto"/>
        <w:right w:val="none" w:sz="0" w:space="10" w:color="auto"/>
      </w:pBdr>
    </w:pPr>
  </w:style>
  <w:style w:type="character" w:customStyle="1" w:styleId="singlecolumnspanpaddedlinenth-child1">
    <w:name w:val="singlecolumn_span_paddedline_nth-child(1)"/>
    <w:basedOn w:val="Fuentedeprrafopredeter"/>
  </w:style>
  <w:style w:type="paragraph" w:customStyle="1" w:styleId="divdocumentdivparagraphnth-last-child1divemptyDiv">
    <w:name w:val="div_document_div_paragraph_nth-last-child(1)_div_emptyDiv"/>
    <w:basedOn w:val="Normal"/>
  </w:style>
  <w:style w:type="paragraph" w:customStyle="1" w:styleId="divdocumentdivsectiondivparagraphWrapper">
    <w:name w:val="div_document_div_section_div_paragraphWrapper"/>
    <w:basedOn w:val="Normal"/>
  </w:style>
  <w:style w:type="character" w:customStyle="1" w:styleId="divdocumentparlrColmndateswrapper">
    <w:name w:val="div_document_parlrColmn_dates_wrapper"/>
    <w:basedOn w:val="Fuentedeprrafopredeter"/>
  </w:style>
  <w:style w:type="paragraph" w:customStyle="1" w:styleId="divdocumentparlrColmndateswrapperspanpaddedline">
    <w:name w:val="div_document_parlrColmn_dates_wrapper_span_paddedline"/>
    <w:basedOn w:val="Normal"/>
    <w:pPr>
      <w:pBdr>
        <w:left w:val="none" w:sz="0" w:space="10" w:color="auto"/>
      </w:pBdr>
    </w:pPr>
  </w:style>
  <w:style w:type="character" w:customStyle="1" w:styleId="divdocumentparlrColmndateswrapperspanpaddedlineCharacter">
    <w:name w:val="div_document_parlrColmn_dates_wrapper_span_paddedline Character"/>
    <w:basedOn w:val="Fuentedeprrafopredeter"/>
  </w:style>
  <w:style w:type="character" w:customStyle="1" w:styleId="divdocumentparlrColmnsinglecolumn">
    <w:name w:val="div_document_parlrColmn_singlecolumn"/>
    <w:basedOn w:val="Fuentedeprrafopredeter"/>
  </w:style>
  <w:style w:type="paragraph" w:customStyle="1" w:styleId="divdocumentparlrColmnulli">
    <w:name w:val="div_document_parlrColmn_ul_li"/>
    <w:basedOn w:val="Normal"/>
    <w:pPr>
      <w:pBdr>
        <w:left w:val="none" w:sz="0" w:space="5" w:color="auto"/>
      </w:pBdr>
    </w:pPr>
  </w:style>
  <w:style w:type="table" w:customStyle="1" w:styleId="divdocumentdivparagraphTable">
    <w:name w:val="div_document_div_paragraph Table"/>
    <w:basedOn w:val="Tablanormal"/>
    <w:tblPr/>
  </w:style>
  <w:style w:type="character" w:customStyle="1" w:styleId="divdocumentdivparagraphparlrColmnnth-last-of-type1dateswrapper">
    <w:name w:val="div_document_div_paragraph_parlrColmn_nth-last-of-type(1)_dates_wrapper"/>
    <w:basedOn w:val="Fuentedeprrafopredeter"/>
  </w:style>
  <w:style w:type="character" w:customStyle="1" w:styleId="divdocumentdivparagraphparlrColmnnth-last-of-type1singlecolumn">
    <w:name w:val="div_document_div_paragraph_parlrColmn_nth-last-of-type(1)_singlecolumn"/>
    <w:basedOn w:val="Fuentedeprrafopredeter"/>
  </w:style>
  <w:style w:type="paragraph" w:customStyle="1" w:styleId="divdocumentulli">
    <w:name w:val="div_document_ul_li"/>
    <w:basedOn w:val="Normal"/>
    <w:pPr>
      <w:pBdr>
        <w:left w:val="none" w:sz="0" w:space="2" w:color="auto"/>
      </w:pBdr>
    </w:pPr>
  </w:style>
  <w:style w:type="table" w:customStyle="1" w:styleId="divdocumenttable">
    <w:name w:val="div_document_table"/>
    <w:basedOn w:val="Tablanormal"/>
    <w:tblPr/>
  </w:style>
  <w:style w:type="paragraph" w:customStyle="1" w:styleId="documentsectionnotmulti-para-hiltnotmulti-section-hiltmulti-para-opt">
    <w:name w:val="document_section_not(.multi-para-hilt)_not(.multi-section-hilt)_multi-para-opt"/>
    <w:basedOn w:val="Normal"/>
    <w:rPr>
      <w:vanish/>
    </w:rPr>
  </w:style>
  <w:style w:type="paragraph" w:customStyle="1" w:styleId="txtBoldParagraph">
    <w:name w:val="txtBold Paragraph"/>
    <w:basedOn w:val="Normal"/>
    <w:rPr>
      <w:b/>
      <w:bCs/>
    </w:rPr>
  </w:style>
  <w:style w:type="paragraph" w:customStyle="1" w:styleId="documentsectionnotmulti-para-hiltsection-gap">
    <w:name w:val="document_section_not(.multi-para-hilt)_section-gap"/>
    <w:basedOn w:val="Normal"/>
    <w:rPr>
      <w:vanish/>
    </w:rPr>
  </w:style>
  <w:style w:type="paragraph" w:customStyle="1" w:styleId="divdocumentlnggtopemptydiv">
    <w:name w:val="div_document_lnggtopemptydiv"/>
    <w:basedOn w:val="Normal"/>
    <w:pPr>
      <w:spacing w:line="100" w:lineRule="atLeast"/>
    </w:pPr>
    <w:rPr>
      <w:sz w:val="2"/>
      <w:szCs w:val="2"/>
    </w:rPr>
  </w:style>
  <w:style w:type="character" w:customStyle="1" w:styleId="documentlangSecparagraphfirstparagraph">
    <w:name w:val="document_langSec_paragraph_firstparagraph"/>
    <w:basedOn w:val="Fuentedeprrafopredeter"/>
  </w:style>
  <w:style w:type="paragraph" w:customStyle="1" w:styleId="documentlangSecsinglecolumn">
    <w:name w:val="document_langSec_singlecolumn"/>
    <w:basedOn w:val="Normal"/>
  </w:style>
  <w:style w:type="character" w:customStyle="1" w:styleId="documentlangSecparagraphnativeLangParafield">
    <w:name w:val="document_langSec_paragraph_nativeLangPara_field"/>
    <w:basedOn w:val="Fuentedeprrafopredeter"/>
  </w:style>
  <w:style w:type="character" w:customStyle="1" w:styleId="documentlangSecparagraph">
    <w:name w:val="document_langSec_paragraph"/>
    <w:basedOn w:val="Fuentedeprrafopredeter"/>
  </w:style>
  <w:style w:type="paragraph" w:customStyle="1" w:styleId="documentratingBar">
    <w:name w:val="document_ratingBar"/>
    <w:basedOn w:val="Normal"/>
    <w:pPr>
      <w:spacing w:line="20" w:lineRule="atLeast"/>
    </w:pPr>
  </w:style>
  <w:style w:type="character" w:customStyle="1" w:styleId="documentratingBarCharacter">
    <w:name w:val="document_ratingBar Character"/>
    <w:basedOn w:val="Fuentedeprrafopredeter"/>
  </w:style>
  <w:style w:type="table" w:customStyle="1" w:styleId="documentlangSeclnggparatable">
    <w:name w:val="document_langSec_lnggparatable"/>
    <w:basedOn w:val="Tablanormal"/>
    <w:tblPr/>
  </w:style>
  <w:style w:type="paragraph" w:customStyle="1" w:styleId="divdocumentlnggbottomemptydiv">
    <w:name w:val="div_document_lnggbottomemptydiv"/>
    <w:basedOn w:val="Normal"/>
    <w:pPr>
      <w:spacing w:line="100" w:lineRule="atLeast"/>
    </w:pPr>
    <w:rPr>
      <w:sz w:val="2"/>
      <w:szCs w:val="2"/>
    </w:rPr>
  </w:style>
  <w:style w:type="paragraph" w:customStyle="1" w:styleId="p">
    <w:name w:val="p"/>
    <w:basedOn w:val="Normal"/>
  </w:style>
  <w:style w:type="paragraph" w:styleId="Prrafodelista">
    <w:name w:val="List Paragraph"/>
    <w:basedOn w:val="Normal"/>
    <w:uiPriority w:val="34"/>
    <w:qFormat/>
    <w:rsid w:val="00BC692D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633BE9"/>
    <w:pPr>
      <w:tabs>
        <w:tab w:val="center" w:pos="4419"/>
        <w:tab w:val="right" w:pos="8838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33BE9"/>
    <w:rPr>
      <w:sz w:val="24"/>
      <w:szCs w:val="24"/>
    </w:rPr>
  </w:style>
  <w:style w:type="paragraph" w:styleId="Piedepgina">
    <w:name w:val="footer"/>
    <w:basedOn w:val="Normal"/>
    <w:link w:val="PiedepginaCar"/>
    <w:uiPriority w:val="99"/>
    <w:unhideWhenUsed/>
    <w:rsid w:val="00633BE9"/>
    <w:pPr>
      <w:tabs>
        <w:tab w:val="center" w:pos="4419"/>
        <w:tab w:val="right" w:pos="8838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33BE9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package" Target="embeddings/Documento_de_Microsoft_Word.docx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12</Pages>
  <Words>662</Words>
  <Characters>3646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María Angélica Herrera Torregloza</vt:lpstr>
    </vt:vector>
  </TitlesOfParts>
  <Company/>
  <LinksUpToDate>false</LinksUpToDate>
  <CharactersWithSpaces>4300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María Angélica Herrera Torregloza</dc:title>
  <cp:lastModifiedBy>juan camilo ligardo toscano</cp:lastModifiedBy>
  <cp:revision>12</cp:revision>
  <dcterms:created xsi:type="dcterms:W3CDTF">2024-11-25T21:59:00Z</dcterms:created>
  <dcterms:modified xsi:type="dcterms:W3CDTF">2024-12-02T20:21:00Z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RJ_IDENTIFIER">
    <vt:lpwstr>0fe465f6-f1b0-48b6-b2ac-d180f524315e</vt:lpwstr>
  </property>
  <property fmtid="{D5CDD505-2E9C-101B-9397-08002B2CF9AE}" pid="3" name="x1ye=0">
    <vt:lpwstr>4GYAAB+LCAAAAAAABAAUmkVyw0AUBQ/khZiWYrKYtRMzs04fZ5myy9HMh9ddNs0gDMviKESSHIWDPEIREMlxMAliHM4JENHVQQb7gk3Fh8ZxKTk9dD+j8P6wHQ7ajo1wLCbP4b1znyDEZfJr34MEMMC71mXJgsS1Cm8sV4AM3R9I1PqplkjYTXmqTkN93LWzT/hmnhmDlma0qFEw12HcHRkjCxkkG8M9yduD8yuJb6ojly1w5cU4LVnggVbCd8d</vt:lpwstr>
  </property>
  <property fmtid="{D5CDD505-2E9C-101B-9397-08002B2CF9AE}" pid="4" name="x1ye=1">
    <vt:lpwstr>CRlD2YadMPFn69+bbUrB8zibrPDXfy5y5B1H9+XYFvpdDMDGL+4CjKgDMziOYaWBAdOgQWysr6H2IFu7cJNueAfsOpTnUg5slhDhT8bnHn9+/Y5vTx0AphfTHBnfV7yIkvKRrV3Lqw8d8rEUQAIh2G5hqYxbi961qZ1FzvStNpCNRa4/P+mPuiXPfDqbWM7ory0azrgv4oDN3zCkt2Sfz7oWSVIM1R+LzQRzkYJkL6jSVh/ObsHinLRirQtp87b</vt:lpwstr>
  </property>
  <property fmtid="{D5CDD505-2E9C-101B-9397-08002B2CF9AE}" pid="5" name="x1ye=10">
    <vt:lpwstr>CCpH3sF6vqrcFbhki5cLxeAiDeARQZv996xjD5vik2W3u+FzddYbM42819aE1YUgxjOSgWCr4WIBT8RxQSwTw2ddoeRW3cgeBTlgvVvdhlS8jZ0ZaCrR4T3NjZRUlaSLcQAqjR5d5rzoiuPBp+ocIiPf1U0uHVPJnxQ0hgPaN++dcIVVpSdbzMUzNPH8GI3BA79r4yEubsH4kYuZkpR0mBCK+EFa2aSUWzm/C9acCJTnV/jhu8a0rum4RZprJtq</vt:lpwstr>
  </property>
  <property fmtid="{D5CDD505-2E9C-101B-9397-08002B2CF9AE}" pid="6" name="x1ye=100">
    <vt:lpwstr>VIs6p388oYB8XU+Wg2E6hWnAztYj7ci5zWDmJkZEf1FhasQcnUpo5sdqY4wjyCIrQTSMSo4V/M8hQbNgHHF/HCKZ9b/nvgXrLyvzxeUj7W7ekQFug5qRKtT2sf4tnkiAJZABZ1rOoyXPvCWlrLg3TUFE9UWvKaFtwy8j+uqIpkSHDB8VjJATakHsu+CbBOvOnQMSDVVQEHKY2SZyraErG8OqJToyb9zGbo6gNlLcC/2gwBkKfkLwJxYtEJRp+rB</vt:lpwstr>
  </property>
  <property fmtid="{D5CDD505-2E9C-101B-9397-08002B2CF9AE}" pid="7" name="x1ye=101">
    <vt:lpwstr>5ElH3TXlfJDoHWEZ2zgUWhGtIsA4OPqV3cm2zcoMs38J1LiFFKWbjARg6WuO+ySRbbxwVDVzF7KBJoEUJ2GAzFom/Vli6fMHg+1dVVWQXZL4DlbPBM3obeXXRor4eG6zXN4NEK2EaScdBILoXJ7+O1iARNYK/fx8Hua72FUoDw1stt6ea6FHv0van6EYw9/dBPsS7qoXBfWZdGqurShnZJFYx5dHi80k7JxfvEIN2abFKYm6b5yUQiJLkka845P</vt:lpwstr>
  </property>
  <property fmtid="{D5CDD505-2E9C-101B-9397-08002B2CF9AE}" pid="8" name="x1ye=102">
    <vt:lpwstr>J2OgumScbj3H0bMPn9/U6Ebp7aHej62GqPl+uKbtCrf56MQp/ow91rvqlKZ+Bu8jQt6p3ZIRRu76czqND3GGw8nhpb7uvEdWd7dwAQqrfDSemQpRWJqK+O0jVkBKlw+QrSqV9M1r3mXVPnLbu0bmHAQZjHSJGpf7Bw8uQS4tTuov/oZhMFzaH8DKz7vOAmpJ0HaU0Ob4ZOOy7lAenMHMJCvB9IbMp+B0ksj3E5XcuHbWob+6T5xVcRyygJjjYqy</vt:lpwstr>
  </property>
  <property fmtid="{D5CDD505-2E9C-101B-9397-08002B2CF9AE}" pid="9" name="x1ye=103">
    <vt:lpwstr>1A7DBn49MLnKuwTVblREh9Bh+PY8EhbovEkl7YP5pKIEa1lN/EZ2nfSyYSIyWmgewUAxIb+L8YCYTOQlfuR7RHWHuztX8F5nV2VLGOcv7gaF2XeE2k/fOkn4dDmKtEEuvh5bSxrSrDvBYn0j7NjdQ50+DMDdwhR/IjSTkJEgyUhNTBil6GBREasuXi9AYmJmZQuWpLZPR0HqaHLLRbdcRMAdfWIeX8HhO3hQdvgX0udNTnTG8gvHN/H6Vn0Y9Yh</vt:lpwstr>
  </property>
  <property fmtid="{D5CDD505-2E9C-101B-9397-08002B2CF9AE}" pid="10" name="x1ye=104">
    <vt:lpwstr>uZNh29yawjWhSoRhROOKDdjV7yxDOdczNEfkzG4TCD30WoVGU4zoyC1CiuSTXaxZHXFHcG8mHLZjZ6LqmEC4inMYBJXxDwt1xbHgZgAA</vt:lpwstr>
  </property>
  <property fmtid="{D5CDD505-2E9C-101B-9397-08002B2CF9AE}" pid="11" name="x1ye=11">
    <vt:lpwstr>XBOGxdh4mkAzxY7vtKxwuBOOtdFfzhNr/TUe19liUDJmS5Ily6XspZTtwBVQiMLzFFKC7B8OtONE+nuY8bx8iIQfzfIRdFdon4iVoVK55SxKqnnPRS9bAL29EWIky0iOD3mj93pxfTV3rgwzPM+so2/vmCKLEVoFeeob+aBRXuJ68X7o8fBYFztaM5bJp/ilExaO/cDNLe6E3VAjs5g1RXqM7l6iLlEvF3vA3ozsG8TuxDPVMd+iOPDQYWwJ0+f</vt:lpwstr>
  </property>
  <property fmtid="{D5CDD505-2E9C-101B-9397-08002B2CF9AE}" pid="12" name="x1ye=12">
    <vt:lpwstr>7RP/hrmKmTIwZ/eceza7be+K9YAohEhNCcJ5XGjy3cuiVr90ekY2vUn5Ah3Re9dNOVaW14HgYQXklA0WYjM/UCvN/jD76ESQNzy5BKT13aWTh4LVsrWsaLY5wvZrvC8sgBtv+Fj0xusNTr5G4NoEtHDJFqQlPe+pkN2HPn+jJ0JbllxJXHvePRvKTxESonVSqc/cg/XWAqHuJQyInn86LFpAsIOejrTbgK+dwMKuU+WszLAps6HBSEu49xz5MMx</vt:lpwstr>
  </property>
  <property fmtid="{D5CDD505-2E9C-101B-9397-08002B2CF9AE}" pid="13" name="x1ye=13">
    <vt:lpwstr>NqOcfiQjY55f/n5HzctNJz8Bh8rtqcWQ3vbuZawIuzeUU6PT8jHfMUeQxkeW52+R1xHSNQSmf2+nGL9KgXJFDkCW/xTfF8/NKNpKYiaRxPypITQwas03mbuelglduQEE73C1sIhz+4HX6kfT2uWPy8uBjq1mvwmlpHz4NnViP5x2hBkRozoN6laHAwbyk5h2WG5e3oIb6m5C9B6PJNHUdzVAmu+iEPIPkBpDQqfFlUg/i3itN0xDfRZrLfJlbJ8</vt:lpwstr>
  </property>
  <property fmtid="{D5CDD505-2E9C-101B-9397-08002B2CF9AE}" pid="14" name="x1ye=14">
    <vt:lpwstr>ch9in5xhRlooAUBjEebB0OG9gRG306drZc1qf4X5lrdKrQqXghKhwQbk5Qyc/G25ic2vn1iGd/iXWlmvqsz8+Xk8od4drJhmAYlM0R9didoOYvQ9GO55MsnASvE32emmfPWiB/w8yELhTeP6mQDeb8jX/rY+wjg47Qsx/aXLLnTg0zKup1/vIi5bIB8O66oYT+y9U5QnTAAO0jsZU/1M1wQ6Fwqf9MzgIOM25UoZjpIcQTSf1MUO8Py6p4ELTq1</vt:lpwstr>
  </property>
  <property fmtid="{D5CDD505-2E9C-101B-9397-08002B2CF9AE}" pid="15" name="x1ye=15">
    <vt:lpwstr>Qak6vFJkaTKok0s3g54o02G8b15s2lcPGoLgkUD18LLVLegQ2zD5EspHJ+1zw/CuSnBzDD+XBgDaL+BurJbblTaWa3l8+P4hNEgKTzRw8PyOzb6BqI/mCDrAuqg7RLuQqlgary7EVgtTPbRg10CfpWyWxVCXumRSCxCTPodD0jKdI3V7gzU1D0k0nYjYKENf0Bw/HLFssXmBr+8w/PD8wWhFYDlzA2aQzUEmmMMSEF1exv14VhYnT9LEJmM7ZPN</vt:lpwstr>
  </property>
  <property fmtid="{D5CDD505-2E9C-101B-9397-08002B2CF9AE}" pid="16" name="x1ye=16">
    <vt:lpwstr>KHBh9mwy2PPoCFx004iaB7RXYK9SLyEHA7CDythbadQO+5ne0mwTJqmm83NqDrlitKNzyfpYLBh9pO51c8CmG2kho6s8jMOwZgEQGYvDwQ9zBVwiRZ2m6D5W4K6K69092xEZCxLeNd9+9nMMz5DXKtkfPX+iK87jcEkjGDN0dLbk1Q8mbeY+DnBobJElyiGW+e8p+cS4npzRb2wnvih9WrCoAqKyuT9Opke21rfSpKSB799lfBPt/HQXSmvXhVL</vt:lpwstr>
  </property>
  <property fmtid="{D5CDD505-2E9C-101B-9397-08002B2CF9AE}" pid="17" name="x1ye=17">
    <vt:lpwstr>07li7GM3CsI9yr54A8B0LBoHnKG5+lJQsY6uo51KBbdDRAoHEcMshR9wuFmu17c9KhyWSdXB5HXsJlSNEwpIOhJnRykD5oWUXPsc01xCpWe3RbV3RfHEqKvBSJArQgBu1YO2I3ejeeW1zeb7YCTlsltF8THND2pxLZvqR2GV++WMWjfqgU0hXLUbn4BUSnePWmybd48cf7CJIHrGuIjOEQYngGxTOMYaYi2BR11+1MuuXwcu6mwPc5oVGuBj0Mp</vt:lpwstr>
  </property>
  <property fmtid="{D5CDD505-2E9C-101B-9397-08002B2CF9AE}" pid="18" name="x1ye=18">
    <vt:lpwstr>r8eSRvxC8ap8MxZn0hNCL76UQzES24ZVLnG3KQRzslTINtWQpdkpeaULCaf7qPULqE4Wp54IfadUc3o7yffmDDt+NarTzFAOiPZgEb1j+f3L8vTlSPB53wS/ty/VX1WHmM/YTdtYqyqofDxyhMipnPC6w+mJeu7JJmlpx6XHBgPXYwN6hZzyyH5KL8QKuVBc2bqh/cFrWRjj3/UIPRouEBEkcPe5I90T/ISWh9gxqdGiuQU1kj71DJKjqsF0CzL</vt:lpwstr>
  </property>
  <property fmtid="{D5CDD505-2E9C-101B-9397-08002B2CF9AE}" pid="19" name="x1ye=19">
    <vt:lpwstr>QslAALe0KNMvbwFHdB38ZOiNdmOosnnh8lm0swnBaSEahV4SqtY/FsM/K/0e9PnLI2f6+XEcsJGzfMJax+HO++NxQ2pS5Yr1Z894aDcnapEDQio0kz49R/bCiWFuoZ3OQWIrudsv/X3ZVo8yjmmnNvU/HnFoZeeMh5o/kayCKqUAfmIR4ln8v6Y80D9srPok9NCpe+UQuCrU5XXTOFdKswnrwPtZqXE9H0Dq+uTD9dMm37ru31F+USuG5/8ks0B</vt:lpwstr>
  </property>
  <property fmtid="{D5CDD505-2E9C-101B-9397-08002B2CF9AE}" pid="20" name="x1ye=2">
    <vt:lpwstr>e2hLeyL2vxQ/kLFt3w4JHm7fdwHuMRaF9s0Tsuhtawk9UTZnNMuwzbzucDuNA9gpRf+xr2iHA+Aodih0gTJ+oiVqV/2WZYyawmB13lkkjYDcvxi+yazzEun53cbsVkk9bUAjGoNyb0umKqSSVAw7Nv7v28LbptzVliDsmeGPXSD+6cV66Peg/FF7UTjnltO9RAv7qIIySNDYO2EZ1A3qrYXqXo35IMjIlPr7cot2X264nlBZAXp6uJckSX8SLhH</vt:lpwstr>
  </property>
  <property fmtid="{D5CDD505-2E9C-101B-9397-08002B2CF9AE}" pid="21" name="x1ye=20">
    <vt:lpwstr>fzEg3gBk8xWKyId3emf8qEGCrba6S5Hng+0rDz8IFiUjT5lvCEwSK/wSzl9aOg41WoFSyS45VywB+5Vwuhac3ho7nJmhw/hZ84R4Q+iPOeM7P3HENHgIx+9v06cpfvY/asmuhYbBOgoxc7U8uRBJXXtGDz3UITBFKFbJWPf72TbwDO0Nu9NUE4zTTwVbW+w6Jj01tFAC+wFFqPACN9Jpmz56X/Dm5k+g0PajRslAuuY5gSZSbRg8TogBi1vUlQw</vt:lpwstr>
  </property>
  <property fmtid="{D5CDD505-2E9C-101B-9397-08002B2CF9AE}" pid="22" name="x1ye=21">
    <vt:lpwstr>jf2G7HeJ5XJ5FEnVMOQT3I2SPNxyO0PXZsWdt5LRgRrdVYBYAKKVjSQRkODOx+UGtnm3TpWGMJXRhRnKYHjbh0vhGseuG7EzOQrIcgrb6yev04my1BhcxohgpYkXix44gFT7zs4hrZCCT7++AucDTksdTw0VETa1G6sNnx1WiMpuD7cDBgxhXC6K9aB6vlA566KsykkQBIZwFR/I2V1Imn28+3Bz/idrHxixn3Y+U0Jl73u0uI1U1oPWBl7s8pj</vt:lpwstr>
  </property>
  <property fmtid="{D5CDD505-2E9C-101B-9397-08002B2CF9AE}" pid="23" name="x1ye=22">
    <vt:lpwstr>7MT7WFhlDdjrd7iVNwhSu+30HSx7K4eHDfgupXHblsGioMTdrjk1Qjf5E5edyv01KG0paG04AxM2SWyIDyqpqP/lVXsBDkDUPq0/GfbiowcN8f0nAYEeiXmIupRyD8yGSbiIOLNDdqkSIcEd2XXiG5pQYvwKgOgna3QNG+TqAhAvOjb7llsM+yMTF0VVaCTaNPSSDATgFShHU+GM2G6C/gKxoYzcS2zeALhUwOr+RPVqqRKx1NzwUsgTnFseOZ9</vt:lpwstr>
  </property>
  <property fmtid="{D5CDD505-2E9C-101B-9397-08002B2CF9AE}" pid="24" name="x1ye=23">
    <vt:lpwstr>LE825C5v/G3NlHQ/WhI8rGUhmn7UPrtJm9a1F8OEQNW8/WX+VJaeJQeOB7KScmqCkwNK5xNDfjczObWRXhig5yOBoOtfqxFmLa133N8iNSiZPJ9VC2jF2qqMSIzjQOY70p5tFRRzz0EQ+itwUI9P4J+Y3EpBQncNRkk1IwSW9Ea/g2+qZeAe7JiWqHataMmqEO51dRnzsZ35UJ33NcVwLOOd7rV/NDK2eOIfk6vf2g9yUwAjIvsXNeZ1ft8nfjf</vt:lpwstr>
  </property>
  <property fmtid="{D5CDD505-2E9C-101B-9397-08002B2CF9AE}" pid="25" name="x1ye=24">
    <vt:lpwstr>VRHb5c23dRbN71a9sAGRMT+93+tN9Hig/UaHjdikLmhv9iQDMHPYFo1k1t8/HusOBEjKWLOC8jMqTNsMD1VJd7twjIcXek5SUldZZQAITSv9mB7dRjhFhfk1Yd5nUglEr6B0l5nSyqvDxAqCPNjYKhwbhfln3Mij9c8m1i44Ja93EqJ426ipKR1QQVQdQHpMVFI6KTCotZVr0MGMIkktrYXRhS3LYmmA7WPCrvbhxiyvBsGIiIZstLcXKe+Twum</vt:lpwstr>
  </property>
  <property fmtid="{D5CDD505-2E9C-101B-9397-08002B2CF9AE}" pid="26" name="x1ye=25">
    <vt:lpwstr>amKelp3py3+cTW1dJ6X4c+5YJtMUjHnGnh/cvW1OLp9AXJkmmUyBTuN7DTTH/LAevj5k0fMRdYTaWPoagNK/vC/mZgFTzDXPOhOkGDK+OQOHHwnwY9nGsy2dGcpNCi1aOmHHt/CXa59HiumKe1hrnUuSnJHvbqPjZD+EqNJEKC8KaUeJnqT0NMyT5mGOKETmEj+W+blh/veGRDQ+qmDknq3QxY2DjktmMeDfm30Wyv5krZbfylTsm/92ml56I1J</vt:lpwstr>
  </property>
  <property fmtid="{D5CDD505-2E9C-101B-9397-08002B2CF9AE}" pid="27" name="x1ye=26">
    <vt:lpwstr>jEuX2Cxt0I9MlRU1bh6/ot19BT/XlsvJVNhyNAuS5n18fkUd77wYRmfgScvUBY4YE5wdrmd/awsQ53iX7KjiR027zXa7zsFe7ipbZSbbkJtklV4pIo/Ru0rA5CTCmimle47kFxx4Hd6NJ7l8VPPHZeXnl9Pz9ONuA+Cd5rMgglpHKwUsltCOKXcK9NLTsHX1gUazj6UgZw1oHiyN8f7PFpS6ORpxzfQkrTVNUHsKN1hXN2yHCv2XCtNCtO/LM/6</vt:lpwstr>
  </property>
  <property fmtid="{D5CDD505-2E9C-101B-9397-08002B2CF9AE}" pid="28" name="x1ye=27">
    <vt:lpwstr>8tVjq1C6geATSLvX44bTRsky+7r030LzXQkn6kzmSBDg0i9cIszgsBQdeebZ79UgVecFDpui4Wo2BLRPIHod0tNo5F8W7vi2ZOOZYEjGEFjBLpTsQYed9XfX0po0EkyfjNOcLQnLezlL//Gc1fKMbsVv5pNPlKxC1uNsXggwoR/0wuOfZOmn00p6cKQ8G+v7ijCfvUPHxei+PC6gqRYylNv+5EBJieUq3Ksta0GviGf5LOZh80sKkJvtKrG4cfj</vt:lpwstr>
  </property>
  <property fmtid="{D5CDD505-2E9C-101B-9397-08002B2CF9AE}" pid="29" name="x1ye=28">
    <vt:lpwstr>qH4ZYfHbBcTlohMobui+UvKnt4dCadJ2NZl86C6QvjXoQitibLKI0jlrVQxKfrjvWUSoOLU7it5cJrthACw6txl8M2ttu2YoqAV5y+Vjd7rF3q0KnJOr9FKN+rnODzDbo76dYH37i1FmhPLUH0SN74h76gUpLzGQF82XEm+Rbs/XB6vLjFC5GsKzvYtJlCIUtrgnoSzQ2vnC2j2rRU4v8XB0sBSUaS3xcOdOT3Q/LsS6GWOrJ+oizc+Tzyh5Kre</vt:lpwstr>
  </property>
  <property fmtid="{D5CDD505-2E9C-101B-9397-08002B2CF9AE}" pid="30" name="x1ye=29">
    <vt:lpwstr>U+E2sz40rz7SwSYlYYoNYbdp60hG+Rxa61nzhG1dau/fdSMPqNkPYf329B1RmPtLcOc9PNrkirA64A8zjZeCzyidlEU1TpQo+E0LnQlJsR4ZEoWrgYmHS8GLxgTLpc20XXaUrYGIbCmCy/I44QZUD0+b9ctOzHE1pQ8kWaaoFbDIwC1yrhIDLMeZzI8U+/Q1t80ZHiQ/O3+HSDepktQDJUIL1oiHpegr1ARiJiOqVqbJBIiJLIKStqFEk2WrmGk</vt:lpwstr>
  </property>
  <property fmtid="{D5CDD505-2E9C-101B-9397-08002B2CF9AE}" pid="31" name="x1ye=3">
    <vt:lpwstr>V42pvyUWue4LilM8wDx1QoyCQJ6l4RqndlnDSbah+K62w//Hh8XxIGbpd8J6wEWFqZj9wHS0bTivSPrFhKzJ++ldhmgKP0T6k1AtZRJvPXbUdgzfTuEqvk+jz5ltJlz8OZCrl3rxDFCA1gFA81kde9hpbu2UDZbA142qqTfE4gNxEPke5+piJUx6wghdG187NoNSVl2AMeG5mrwVfySfEnh/izf1yQFX761TPGlIujLDgFicCXlBts6GV+EztqZ</vt:lpwstr>
  </property>
  <property fmtid="{D5CDD505-2E9C-101B-9397-08002B2CF9AE}" pid="32" name="x1ye=30">
    <vt:lpwstr>VHKqchqY3bImTiaBDEl8wIW9dQ2LzDDGW37jaBLc1z2vgEYgAeEb7lIzebB6qehz78mLn8Am4+ilNs2igV4Sn4xfZX5RRsvOK7+4oQUVTohXMojHrjR02uX6tgWVRDBw+LOPFESeh1QguT9LZuZ2qy9JJ6flLr+MyuJMuNYC9FgawCuN7sIcpegzEqrkf4T81ucgGtcXLjjtZAYcYRWjH+PKPv1TTroO7ubdpijDgMmKOchG1HcfGEDWsnnLpVI</vt:lpwstr>
  </property>
  <property fmtid="{D5CDD505-2E9C-101B-9397-08002B2CF9AE}" pid="33" name="x1ye=31">
    <vt:lpwstr>kp11HcNDasX85tAhtiVF079xm4yHI+gRtPQ5hRXLX0M2lM30bytfD5mhqNHDuICQGxSittXYLftju3BIfuj2v6M08nG3AlFAcCIfTcaZp9M+xjmKVgaIbmleAog2i60ozCuwf6F3wi9xwLVrJbUSQR52qS1sKr7CwR9m6L6NcDCSL5WxQS7uF9QSX9aqeOD0rjHdh3e6rrpCVoHAs4Ba5MtALJdz7vyDi1n2+cc1yYN9UxrIe9kUfheLFzyCZj0</vt:lpwstr>
  </property>
  <property fmtid="{D5CDD505-2E9C-101B-9397-08002B2CF9AE}" pid="34" name="x1ye=32">
    <vt:lpwstr>+lOdZuOfb4NoUf65r0EtIH+fVro+ERXvDTBnsW3ko7HzP7WIaYDd+htVGn2h22BXkpIPzrcoA32AyKH9Fe7fVCJn1WpcjzhgIv4wRQM81840oaWh4NB2JwKS2j8npBUYRuLqOwR6BHIl+hUJPMZvulcOlX5mKPp6ffP1MXZkKlxB61zKGKzCDcPRKUHDpR4FP8PCHKKvflpuVCHUed/5Q38P1GsquQNuWDcDiMrRQeEvdbVszIhLiiTDH9XxVC8</vt:lpwstr>
  </property>
  <property fmtid="{D5CDD505-2E9C-101B-9397-08002B2CF9AE}" pid="35" name="x1ye=33">
    <vt:lpwstr>Sy+F3HNThZ/75Du9pJauPuGpRuCoxxMo2+vxekf1Gf8RiycAa1vhrWGxJmZ5u0yPzHnZEYz65aAzaO1HpvelW6XoRrm3biOmpJlFgTDkfNzk02geN4yFdcfjF95Oix/hVbME5R6dh4/UDGDNlEHGyWJ1drwJQFThJXreRmGOhOweEp3X1+t/MLJIuvwwIThetZ6fvA1z1JE1595LmCX+eu9SphL5tyWwJHHber9kGmkdRQYYd52dfST8E2J+/gl</vt:lpwstr>
  </property>
  <property fmtid="{D5CDD505-2E9C-101B-9397-08002B2CF9AE}" pid="36" name="x1ye=34">
    <vt:lpwstr>+H30Dk4cGrMi5YPnSawqGATRrt99jp0Dm+Pedtx+zzAMqZg5I2NEjPWAQm4nWNICQ7W8+er9Bf7DKXQJBXrFu+vWUgmTR1x5tj3iUbw/teU93VcW1F+FvGlbCOd8nmm/dU0CUZBmUlvUYl2qk/QNKzxJki6Mnft+gQYY1HWPL2on4eOCXIB/8KZkBYrLJoJWiND5NJCM1tPypDJ/ZLvKQmhWoDsIW56r90Cp2ULnXjWx/ukxYVQdlKAeNb7OzjN</vt:lpwstr>
  </property>
  <property fmtid="{D5CDD505-2E9C-101B-9397-08002B2CF9AE}" pid="37" name="x1ye=35">
    <vt:lpwstr>rxZoTKoEEJHmaIhjnzcL0luX0MSdN7xwLbRY6WqULdAuZErQkzUgw+KRX7Y1j0wfIkUlFyBbK5dSNwIBkMOonGxcGqMpxM7Q8OQfFZIoFbC1R+deDfLpwMCpRJBAUnls3J1B223louiNKTbF7Q3KOttcoep0eiB+Xkz4dLVnMyPnJb1YAr4l9y5e889zW69H1wUvW2dAmGN1zX6050SmdrBmr5zP0NBP17346tc0i3tStc185Dfigc9TdFWS32e</vt:lpwstr>
  </property>
  <property fmtid="{D5CDD505-2E9C-101B-9397-08002B2CF9AE}" pid="38" name="x1ye=36">
    <vt:lpwstr>2T3oTLpJ0bbd0ZL2+4PAcXiXOSQE8Y0VtNJ/F2RdeoL4whMly0f6/OqedtRXr7rJhfciaCh76Gj/TjCHINZ2yHhgdzAMI+RpyFjjEqYm6EXqk9BPuxtYZ6xx/fqS62lPHffjhRXXmITJAwwsh93Zp+A5ym1PgtumLtA/sOsKQgvIY9T/Fnrlrcdcsz9RLMHdeTCd/gyEeHIviC0l4tOD4Lat/Tv69cukSp1TeufLkE8g9w2n+WlAmhRfaX/UxeH</vt:lpwstr>
  </property>
  <property fmtid="{D5CDD505-2E9C-101B-9397-08002B2CF9AE}" pid="39" name="x1ye=37">
    <vt:lpwstr>IyLSv5kwAygYh9pt26XUJpraBhThZm9xSIbM1ptXIDI/5QI1DoyGejy8cc74/CCmCqA5SVHEC1OeoAYGsDnanfh37GP65dGmsIPiZZcpY3ob1bcuyKwO9I280akz052gsKnl3pXVOAX/H5lzwl2Ylccz4X2lZ+FQfKVl/HOGG6WY+FQ1PvoqNq9KzpGz8Tv+T8wmt+4lvg+1G69T/WYdq2Qf7GpZpfXPiONJPbuHHrbj3MXyTMIXaBvXWrsE883</vt:lpwstr>
  </property>
  <property fmtid="{D5CDD505-2E9C-101B-9397-08002B2CF9AE}" pid="40" name="x1ye=38">
    <vt:lpwstr>2e3x7P14oeWaNqDWmg1Y4WYbyiBM5QwA0rFNTZpd8rmiFmKyI7AdbX3m8ByWoeAr7Ikpx+/sbiQ+rmtVrOreGjJ4KnGYCMh8LfZ8SujiBh19Fom7s3qFrcw9CjL5o84hjnUfDz9WdGL1EY2oUcnULcRNGsDCWYCgypTi78gOSA6hH6ltg7vUJ3M5qmpxcY6IFKn5rL9catpUBOCAbX1unhgBHlJJCNs55PCMkvNL5f+wx0rs3s3ZDp66U/m7icn</vt:lpwstr>
  </property>
  <property fmtid="{D5CDD505-2E9C-101B-9397-08002B2CF9AE}" pid="41" name="x1ye=39">
    <vt:lpwstr>5Dk9YUDx5MTYgnQX2DFGQQVMnoSHMOk1oOOoFztTluH+1Ywo4I7ZBJDFqTAPux6VnF6Omik++ZCGTnpVSURZgDP1JDuOg36HJYMkXF+YLakFosEkFqGN2mle5DT4iJrEZHD1PlUCFrd8VP9PXOfXDhDJHi5G/IGXJnz2OACPK8eNdopAge5O2rUzOTb3PrZLm/g2pTE2+a4Ykzybn7lSRSNtNUGTpMXsPNK5d0GskT3h0JLv7/anf5sGDuNmJBw</vt:lpwstr>
  </property>
  <property fmtid="{D5CDD505-2E9C-101B-9397-08002B2CF9AE}" pid="42" name="x1ye=4">
    <vt:lpwstr>ORpojWHJgx8NVuWMmqedb+gdGBb4NJ5Gzc+c6c8XXbPIx9v6GWE1j5eLMwkIHTLiGDNJ5JN4qngL5DGCDr1QvSW+Sv0vjVS1dOXX/Fjk+mnvEQtsmE5ncsH7h1sScjr4mGRoX3DwLd9C1NQ+TGKUVjUASaF7FWgt3KmWsMiildJf6/vV3OqW0+JESgA9pPr7G75Qtag+I1Aab01/Ex2Fl8QD6c85iYboDTS+W1M/cCZR+Kieg/SZUfccLofJUCh</vt:lpwstr>
  </property>
  <property fmtid="{D5CDD505-2E9C-101B-9397-08002B2CF9AE}" pid="43" name="x1ye=40">
    <vt:lpwstr>EeP9gTcE9L0kERZMZQHI90Vwn4wFzwFcDK5kGN4WMPJfZMhUYO7jok7PHyJsKpHsx42hKRP9yIt6kK9qvtTUQ66A3BGjxh8cQs3PzHzNfxjvlFM0j9Rm8TfsLrmyXD4VLzpcU+Ikfh0/4e8MPqNb9qlqcETIBbSlb4wuq7Ohdse8H/htyp1nK/Wrnl91FvofPH8869dhQqVB1FC9oB3T3+Qr21WRnkAy18BLkHMEKG6Flz+aKb4TPygn4iFXcjs</vt:lpwstr>
  </property>
  <property fmtid="{D5CDD505-2E9C-101B-9397-08002B2CF9AE}" pid="44" name="x1ye=41">
    <vt:lpwstr>9gdMJk3zxOxXzuoACJWd8ol7TaEG7VJvDZrzpm9RqpBA1t/CHrIm+sTWeh52z4g2ytkeHJJ0xhBb0TtYutZuHarXanx1swhikRZy/2JZ1n4UAy4FUwV1xrtq8egabKPJ4ogz/uVFSzdnY8SS15nM9Rr4yz3Smk92vBF9xZnP93TBk/b6h9S0FVstfOTE88jRHV9HE7wN5GfxQlMyY1SeTWdDBU0McW3hHz6hmFz3c08+YE1aj+5G7KSKdDMpPCW</vt:lpwstr>
  </property>
  <property fmtid="{D5CDD505-2E9C-101B-9397-08002B2CF9AE}" pid="45" name="x1ye=42">
    <vt:lpwstr>TCYkbsm0fZanqiZsk9tTZBF9l1oG9KDBot1OW5K9JU5ZsyvwE2wgTAkQMPeUefpZphamO5CO3Q6XO7wSY8khBivDpYtQvcH3fOh75OczNJX57bcsnsd11GQj0BNgfdAIYJ+uDpRu8xUzprx/EBua36xipKNqnefuum435xLl+N4W9CppwRDwjCskuG0kLWz+G9nykeXtYBrEAa1UYyied7vK6aNVcmORR80vMtswpVeiBtgUNncn4gUFDQWIHRO</vt:lpwstr>
  </property>
  <property fmtid="{D5CDD505-2E9C-101B-9397-08002B2CF9AE}" pid="46" name="x1ye=43">
    <vt:lpwstr>snX0/FoXbhcBl3BP85sMbnZ+7KTginmoiUFAREVXxH4RaKDdU+A8dh8ioZ+aOQfhs8Srn3xXzJIO9H/gEclW3iFNrp5wiu6MM0e2YYeEPAK0UDmsswcvmYleePqJTEkYx3zmyv1Ytc5cx3acLtHMx928Ouz63JLBccBCh+tuIDsdPlj5MXea/Inwhp4XCYG59Z5eY2X0yyxQgiM5go7eqvy6J/1u3NRvn7Jy4r0qy23m848/pdJ9+pU2PsVCfX4</vt:lpwstr>
  </property>
  <property fmtid="{D5CDD505-2E9C-101B-9397-08002B2CF9AE}" pid="47" name="x1ye=44">
    <vt:lpwstr>3k6F/AisalxszKHWg7pq8GPlduSv7LM3aUYnyRXbHCTm89qYHXsQUvA/pD54IaYJCpAIlbYnnluMwzXcI9bfln3yfqtJqaEyAiCHFUPd3+jav12rxfhEu2YQkuUGq142gL0OVIcXcSlarkd5LA7w+eWkJLmhYK3hTtgjRWN1/u4fZvEenop6LCdWq6we0v7y8TyRB2GlQykYdPYcQhccbKndJsjw6PGNge7Ku2sRZuQDVpQstA8yIN9e1QS9pZP</vt:lpwstr>
  </property>
  <property fmtid="{D5CDD505-2E9C-101B-9397-08002B2CF9AE}" pid="48" name="x1ye=45">
    <vt:lpwstr>59wFWqOn5JV6sz+C+nYLx/v0cu/lW/Z5sUxJJOtAYTN3BZjL1fqipwrcnWyjBkDe51BkhjyWEyJ8mmAhj37V15BnY2J+Rjc3YJr3ht191fSas9f+tZ5/vMIKx2EODI+mLH0XkJngDCLZ+bsstWjlFDdIY34wdQRrFOfOmp9u4nt+6cDK54p+cgx+FMRsAR9QILL9nyWTfXgNn4DS5Pm4RMEk22YmxbbK3RtBcwwrn/DOWFT019ze39e8I5AlLjn</vt:lpwstr>
  </property>
  <property fmtid="{D5CDD505-2E9C-101B-9397-08002B2CF9AE}" pid="49" name="x1ye=46">
    <vt:lpwstr>LEqTsIsqUFIEW2O1yAxNQLRbNbW98Xyo0P2c18dgLX8Uvi3bUn1Buc0BjKeAyb4jLka28xXrbZnGLwOPk1CBdbivtBTwkyEmjc5B4lPhG5s9dHrrTk8um3j4j+Jk+ceTXUIgPkXWFG6P6/G5FF9UL3rCL4/cV5BI2oPq7PQleVf0tV6Iku913idhMPtMut3eH1W60Cb+iJtrdaLDlUUeCC9UCoeEDkZEPHF+Zs8PuoNZ9pSjayoch+lWlVoMEP1</vt:lpwstr>
  </property>
  <property fmtid="{D5CDD505-2E9C-101B-9397-08002B2CF9AE}" pid="50" name="x1ye=47">
    <vt:lpwstr>EaJzqJ6dcXB+dLzM+6aeZoM4OhebTC+qgtrDQgqzKO/1mmtuGDYYQEWWaoIul0CgcRqnw4U5xhcR7qbN+Dx5OaSpQOnP2T+Mb6y4J8lea+U8ywAMRM1fUjYOY9Q23OG/ykI1USaMFED8NctqVeddK7nE74CNEjV0KQDnOxSq/pFjN7OzSFxXWmY74JFfHAjJ/JzysQFO3KDcvgX4Bs64ZWeV2t1xw/LAij5YQNXL38qUarjj4t49lRJgufpT3No</vt:lpwstr>
  </property>
  <property fmtid="{D5CDD505-2E9C-101B-9397-08002B2CF9AE}" pid="51" name="x1ye=48">
    <vt:lpwstr>TKtYBAB8CyzTcQtbKbB8o6/J8K+SfaDQyBUOXTPh+HXUkru5UG9H+qZjY4hkuFhNu/AWZuyzQH4BxugnJu1e2dt/9AEFrQlTFvFjlDAvokU88ZocRaADGRNcFWzOilLnv22BN8YM+GMciAU5ddLM8gbS79nP9Q89NF6VynzgO9H4l4i4bzpf9Yt+i5KSaSxiof9f8iRuQP00z2IDjOlDcnNt8G4CEbJFjor8Is3zlBD9fn9u1RYFVZPyHfr/ju5</vt:lpwstr>
  </property>
  <property fmtid="{D5CDD505-2E9C-101B-9397-08002B2CF9AE}" pid="52" name="x1ye=49">
    <vt:lpwstr>gjAhRgq/Z38y0R56s91KEFSMsn7SNLR7iDEbRfB8isfdvtELYPdFXLU/tdCPe1v+kKjADzHAm+epxHbaQ7IqE6ObSiylKANThy4zCOU4tdekt0GLY+wyYb8Fbdt3qw1O3NOQm54Tw+Kaq67wWKrhAjS4gOnkHtfJgDG1ahQKe2Cl9S9Pe2vEkkREOseYoOfJS4gBABJL4BSZ4JsN80pZ0ORCUfXQXEKkO+gnZSFcEa8hLpGOwNaiTgQFs4h7kyb</vt:lpwstr>
  </property>
  <property fmtid="{D5CDD505-2E9C-101B-9397-08002B2CF9AE}" pid="53" name="x1ye=5">
    <vt:lpwstr>3eXcx1y1bvdLNx9b5vkCt+LaORMGD04waAATS8xvXw+lXyRq98tvcuGj1QWdSLzrWVzV47dvRtxIb4tTXRlUofACNgvT9nLgnVsk37H5XSuFzF1LBQtvoBv/uwCx34tUMgn5ZGdB5YvUjIrHUs3TB9qKq/ZmRVG5tGWWBV9lMX7htnR4cLP1QNU0DCwVfkKez+8f5WFbXVFWEleGVBsirMRRP4TvFLyf7MEzFc4F7r039NuxaQ4cmkCl69pU4hW</vt:lpwstr>
  </property>
  <property fmtid="{D5CDD505-2E9C-101B-9397-08002B2CF9AE}" pid="54" name="x1ye=50">
    <vt:lpwstr>GPpD69MM1k6rPExzgghisiEZ7yV0ArU3baH476Js5tRAAVh096kNx4+zNK9/rpaTxZfs8TKnvADcBG9amePRmU+7+0JanhYJDTZknkikocxNXT7p8An9BQB+2ywj97d3AN9MmAMvzJb+cKTkzzmw+9/u88/QUmWUPc+cRorWfuYyMxAlyCLXv4LkgB1/ipmz7xgcZXNKPlcvLnnBfLeV/2DHzgKa/E0OEwgkba2vYg74NemjrLiOE7BFkPpmqa7</vt:lpwstr>
  </property>
  <property fmtid="{D5CDD505-2E9C-101B-9397-08002B2CF9AE}" pid="55" name="x1ye=51">
    <vt:lpwstr>D5cY6OKKtHuV0qrXXrAURILEzgknc2HWIpcfKnarecQP8NokXu9Ucl2mIR/vqwyJJQEJQcrLL27AAlsj4I2Y2KrdIacc8OfNwJRyxUDix5P8RvEx0M/Q0v1Qq+mxcS7Cmo+u9IXBcOxfAb1VodZWPACkcfXpw0+K23Da6dWwpdkPxTicuAdeMWlh98wp2NxR3Ms54/y9Cr17TyPuGXWoV7fmCoglNV14E75fnThI3SAHGbanDCvI24uF5pcYo3P</vt:lpwstr>
  </property>
  <property fmtid="{D5CDD505-2E9C-101B-9397-08002B2CF9AE}" pid="56" name="x1ye=52">
    <vt:lpwstr>o7hLC2hzkevy2yTunG2H7Z8N1ggFigfcBFGyceWZqepEYSAu9TvAzMR5Su7ersHx90s4NmzQfFzM9O7nyeC8uzwgT34WXjMexPXMz8FFbso57bs9P2REJU2GiNHmS//KjALRKWAn+OBXwlx7pp7EQsrqVAGsNL52IPLGy+rFSeprd95Q9iVP0ayeyzNUO37RKJODwxOEfSFsD++ncQ/iWBL/rf0jKUfheTQhFJ3QA+Bjjh9C1pJKFjAIVORwagL</vt:lpwstr>
  </property>
  <property fmtid="{D5CDD505-2E9C-101B-9397-08002B2CF9AE}" pid="57" name="x1ye=53">
    <vt:lpwstr>2o5VIPWssIvAf6Y1Szcg4C82q7MHcfqQj+1tKcB48e78oJpK2SwcwkVIzzMyW30VbbkzW5jO+oG622NCrwrId8lZAQ6nCSDfTP68fGvyiN18BGwYHDH2+aEuEMLRfOsGezMQjA6GWBLbxOgIqwNn9URrGqIBfFsLx1+PQ7LJ7Y4LFwmi19bdxXmWJb9KeyNNfmaN9Yv5zmqIIXmRilQMdXQTCEugDo6x5PeHsiqa+d69TkX1eGyFrVsJs3SIka2</vt:lpwstr>
  </property>
  <property fmtid="{D5CDD505-2E9C-101B-9397-08002B2CF9AE}" pid="58" name="x1ye=54">
    <vt:lpwstr>dGYBWLUwfyTB6n/dKCEkIe4ZgQoOAayBHGwzQViOsdQKhPAAp9TDRPDJsAjfnpgQpS7b9v98FbksfxT9+GtxPR58BECyZ8YxQwkGUSQOWSB5sXzu2tZYBVOD/7XrCR6p77hhgOdX56TQ7mkYxKljxQEMLaNN2AMnQGnfrAlczRB5KEPCemIebPLJbIlV77COzrU/aSH7ZVWg1RZo1JQi2JgZ9Zdw142Khz/SHVxAmp/Iv+doImqI9vfsaINBR5C</vt:lpwstr>
  </property>
  <property fmtid="{D5CDD505-2E9C-101B-9397-08002B2CF9AE}" pid="59" name="x1ye=55">
    <vt:lpwstr>3ih1Iwgk6z5K5S84pJT7t4fU9Fxhjvenf6E7/4Mw9KTOyJgwOrp3Rwydp19zEHP6htPw0smxKlG31rAcoVsavlUd8MB2CsyBd+Kr3AweQrFnBPmtPBmWhwlTOIwB1Rb0reQWmUUKhxjWYZZJF+llxrJRFn2A6Sxr2hyJnPx2OVzorFJogVkLeu3ySAPLlkjKJOUzksgziTXRVRhKgUOQT9L67tFKDysP0Pt8YbkRQk44sT1hRI2xiOK+UVMVwGL</vt:lpwstr>
  </property>
  <property fmtid="{D5CDD505-2E9C-101B-9397-08002B2CF9AE}" pid="60" name="x1ye=56">
    <vt:lpwstr>2eIvDJ3CkXyhr5i2Oj/klxCYLD9VDrI/vTosVloVdAn+IhmM4W4lVEI+eM5JlAGRQBs4Jbu6Enh3rWM4qajo/IEqN/rjELdFJxR+L4u3Uty4oh9yNrs4/swSKfZMTklPE9hD+iE/ibdG95gPmusBPzX0xE27ioJAz6OJHJ5XT02+6DZvnG8GmVAmquzyYy1iDEjs5N/mSrPQlRp/5XDWvLGsFM42mcbki2KQuu4QXjTUWFt9wNR1u8GrF87sqfi</vt:lpwstr>
  </property>
  <property fmtid="{D5CDD505-2E9C-101B-9397-08002B2CF9AE}" pid="61" name="x1ye=57">
    <vt:lpwstr>1katOUzRighx8kCtYb1Cnj7NsQ/4ktv3OqciHrKdYYk7y4tqvo6IWqzVqN+2YPB6uSqDg6wFOIMAf8hap4lJNEtBCOPqAhiPC8d67+kk3qIUniSRi87dsogA+bo9nNo2UKkihala4LsaRiUNJnHiL91tYoXeB2q+4rCFFh6KpkuqSWnDD4tM2ns+XVFMArGIvUUiamdwBhc69JuGo7L7JGLqooafZcSbWIxtopgsSOr6heWQvNv9oq36u9tTa5K</vt:lpwstr>
  </property>
  <property fmtid="{D5CDD505-2E9C-101B-9397-08002B2CF9AE}" pid="62" name="x1ye=58">
    <vt:lpwstr>2ewzcDCjz9OPyqeZm1nTG5kg7mCfH6HSG23gJRev/St50x5Nt99dG1COhgV5er+NIBT/PuE+eLxA3MU+Y0Vq1VJu4n0wlKuSqOsctmcm+7dkUcko51sZsI+HnBu8gyr+anwk/6iR89B4i4A3Nx8Wohr+0S87lh20oNZOQCFwgnYBr6JhWYGeCsH8dzPb2iNpYU3Hv0CeqSBiKai6ITKKm/OdiX1SE1UmihRacYdZ270WxgahBltjF9o0dIesFmP</vt:lpwstr>
  </property>
  <property fmtid="{D5CDD505-2E9C-101B-9397-08002B2CF9AE}" pid="63" name="x1ye=59">
    <vt:lpwstr>VuQREZFsVNuOPLjeabw7IgYpvq5OdyqzpzD0bgQViL1uz7rmktFbyb+QMp1CmMkADvhqC7AzkJFQT2cJu1n3+oByJ0xxaWOabo0qh5r8GUdiJ1uZPenlNigCPFQglj+4xnCpBGP4YK6jFF7bYVsPg0/hCLs4qXRhOiTRPhs577UO0slE38h9EctQfVXnQiXidxY4i6OpKXmxmqhpx858x1DXCLM2IjSphzZQS/pEVEYNRsPDZ5EJUmYmpVD4HRM</vt:lpwstr>
  </property>
  <property fmtid="{D5CDD505-2E9C-101B-9397-08002B2CF9AE}" pid="64" name="x1ye=6">
    <vt:lpwstr>pAMD5AfCQ7fbkSHLMFdWBaaaRJlt0VDKCuYEYN2YU8TqVYuwiS5SL9u0Tknl7lYGCGlr7WvmxGI3H01yGSl6EeeeHDhjvw06w18t1UXU7R5bP7RqxazffizTmkmiL1DWJW28QVqJh04xCLuLm8T6yiR8wApwQtIeXCtmLBEaVdYClkCmOvXgRHd+OTUXVUwFWbPbiak3J9p8xyFobTCBR59763olOs0z42mYKXfGLcNHmbIn5/pFo6aH0pqyL8C</vt:lpwstr>
  </property>
  <property fmtid="{D5CDD505-2E9C-101B-9397-08002B2CF9AE}" pid="65" name="x1ye=60">
    <vt:lpwstr>Svi9G7F3SpgD0svxEdpIuqSBbWr4PIJ5aWNi3bWBtUDeneRJV6AZ0PZZBEl5xJNtvx0OcrhS/W00+xeUr7oEwjjgWDDbEbQBesvA3G+YPK/w3BnpGZJkXfhA8Ae/ft3CBhBn0A0J+9yGUbP8qJAb1vyg7GnzgNi1UwYWghVLO2vXEqHQWGVhyIqmai7VzRrXmeEEm003o2pVY1Ku7O5mdUTezAC6nwM6jhiv1LukG6XZr2pplqKv82zzaFt6f0f</vt:lpwstr>
  </property>
  <property fmtid="{D5CDD505-2E9C-101B-9397-08002B2CF9AE}" pid="66" name="x1ye=61">
    <vt:lpwstr>h6qIcQWu9kY/744PtOpVBX3W7YpDSGf+GWxCeZohEOgTJIAa3MA0rTrFYIWnhJHLk/oKQS8Vs0FiDNPCSDgK6eOgGwBmRdouUGdmYHzWds9WUZoYIdGuGXa/EbRV/KJSspl4vASgAjYCXNXfw5nqVEfah8OVYxkOl9xc6zB5c574kdr1d2qe/lGgtZL6TpU0ClMH8DDSOIe+QgpsFoQ0bKhf2M3uhWDN8No2md1nIjoCfyAgrWpA/DVa6327dCZ</vt:lpwstr>
  </property>
  <property fmtid="{D5CDD505-2E9C-101B-9397-08002B2CF9AE}" pid="67" name="x1ye=62">
    <vt:lpwstr>CDWVNvMwV/blIHPdZIzOoXuznp6clB6+OH6TOoeAindfaqwzN5T2tjOg9G1wEySn8x3xbhejxPOiR4pBq05PNEoZdRJMwVQdvvUcnjDHvdD36ZbKSXTTjdUMvOneK8yhXMbKuPryYhWAL8qO11i7kg3AZF1fcSTvZEpeb0ld+yr5akkvZ6j7b4K36WSF5U9TA0JSw1/avc1s/2EhRrHrcpmyr1iwmKGAIVQsfVuZswr34E0YSX8SLAJeLAMtYp8</vt:lpwstr>
  </property>
  <property fmtid="{D5CDD505-2E9C-101B-9397-08002B2CF9AE}" pid="68" name="x1ye=63">
    <vt:lpwstr>oMQYG0EHF1KGau56xWar/KBx87OMcZkdMyfg7m6yfzrBe3Hnj9VGEbx0Bw/TbtduKEImcE67XuGCYZjHwlUcy9b0PB0NbYIRBp+QEoYg6OjtNlYkt+0pma9JzZCnrK/B3ZGBc9oduq6zGsEzbZdmJfcf4zxmfcd7b73tORgQ+CqE6O0oo0/UvUN+oOnEK+ObqYBWndiflHgbYi4coaVO5y87f3dWbv8rFgzZ3E06Fb7DBeuTCADslZ4kLabLkoC</vt:lpwstr>
  </property>
  <property fmtid="{D5CDD505-2E9C-101B-9397-08002B2CF9AE}" pid="69" name="x1ye=64">
    <vt:lpwstr>mJfpXUuqxHn0YfhNWv83VtOkACXah/rI/Pmm0mIUle4SPVeH+a7s/Fae1EGmVxscOjriVhiOMNetYp39wNvKjpHq1YL5QN/v0tnzGsAVqrOopqdvv9CHjcoWWfl0LuWgBmLfJPnVTnN2SEq+v77ZCBRqbb4WfwMTOiv061SyBzp0ZcVj1dnfvfSY61HiR5uCeGypzriaTvrseecI9dTHZ3ZNnj8IM0CZQTujDqf6hhPecv2QQ3xRiQIgx8h3n7r</vt:lpwstr>
  </property>
  <property fmtid="{D5CDD505-2E9C-101B-9397-08002B2CF9AE}" pid="70" name="x1ye=65">
    <vt:lpwstr>4hWhRtnSM9rJNqD3kvpG6IQkydM7plz+0rq03Vh04Eg5zzai2VIdpiTrlPQPARNCmkgmf/RZbEDAWYv5OWAWw/KAyFfBKLBHpsim5mZbLgn0PraejCgrJ+ecra5+LHKhjsSyF3RUE6xrN4EfDeqoxrzMrTXhPTfstPtmlf6B6utqO+WBwBCPPjlGy6wWAZ/4Mv6K14yb9mHyzNvkuAg6HN+j1/nzAjjYET4RIjG6m6scFECniKIlniMP92BEH0C</vt:lpwstr>
  </property>
  <property fmtid="{D5CDD505-2E9C-101B-9397-08002B2CF9AE}" pid="71" name="x1ye=66">
    <vt:lpwstr>u8AaJepG5jdUaVPhnJ72nWTum5FCJDE/+/ofAU+kcTfeelyQBQ870i0jmXl3eee1oR47Jwr8VpnX35646njoAV+Hfnapwae7dlbPiNlKbXMwEkjbIZ1sc1Q5VqGGxJuC6hT+SnrrJ8Aoz2YPDnbpq7mrgWphDVqmIFkQwloQDMP0Q/+GjWpudfcKNlKB1rJ9+zz18HZ5HlKhRF0QHRwK2JBofg0CO4u47+U38AlVV53HvO3iHBvSMStumIl9851</vt:lpwstr>
  </property>
  <property fmtid="{D5CDD505-2E9C-101B-9397-08002B2CF9AE}" pid="72" name="x1ye=67">
    <vt:lpwstr>RVVR7UZ7nJBdRIwc396Js9ftVNZEytYqvsOK5sKZ7j8QhwmEpmfKJq7Yrlpe2SoXJSAQYpIPCElsRxbS8JKDePbYV9Kzfudly/xyzN4EJ0uBioGB+oorpXyXY7G4qvnBWxfPJ316kcaIW+hhHoDWtR7q3UzZfQwzFFSovfrC9ZWteXsgYGhQGk6WYkyrLVoycClPHXkiJLkUwcn9acDYxdGpfpWs+xOjav4vKPENUAX+jwyE8pktFsgxALqSEWK</vt:lpwstr>
  </property>
  <property fmtid="{D5CDD505-2E9C-101B-9397-08002B2CF9AE}" pid="73" name="x1ye=68">
    <vt:lpwstr>PbNRKuIgcgDg369QKeBUuZEAxWdbRmTN06VzHtk2Z99wxXoBq+n1Te+bu6yb11lfePcvAkJIw9iEWJoVQoMI4/uaNqbqAo8viVBxEUDxCJ/8xzg/T7hqmMnWIKPqHu23q4PoKG+zLMy1F0/BYC/ZFdX2LCd4pWYdZfO5tUEwg+b1uZczvklxeOK1LlHUnjjpP/jvsAhHtF5FS+23kz1ko07fXAWOmBSff2y5epzgp0qzBItIwSbnoH3tXQpCEat</vt:lpwstr>
  </property>
  <property fmtid="{D5CDD505-2E9C-101B-9397-08002B2CF9AE}" pid="74" name="x1ye=69">
    <vt:lpwstr>Ub8RNRqh6JWblXIokjiGQ34orbZ3ijc4+huhUUXwjs7MqGjIthOOLW5FoO+RbyJtIro5cDsa7BY0u8xP+prqGDUwsGgqrIzWCrqxcvrtwvPsp8HJb5ni/mR0pyC4o39b3GyTQNWvooC/m74SEL62zwPC9mU+7xKvcPZe4uZQto7r9PDtkd0QW07E2M8g1MJ1MQ+nBNMDYSJfDGNntzgxnL/2HwT92dK6+9fO75cNPGXM/5o/xI3ERJUnKJodSIA</vt:lpwstr>
  </property>
  <property fmtid="{D5CDD505-2E9C-101B-9397-08002B2CF9AE}" pid="75" name="x1ye=7">
    <vt:lpwstr>YmvcIXh8+k9a2FhoiLJ0GP6xpopJaxVPBrd+UMups3iFK+K2orhj9iRIntlKp59/N80Bmf+YvWCtCFGLvc0WTHLy1Rmz44MInnwjlrzVoBEJ/n4kSOQaUMlguE83BLBPbyk9gBgMbdBUoMgFuKjBGEX35lRRyYIOsaXnxj249tiW+Isk+nJkopb5ZqK8bQTwYuniSvNhDaOqFSCydZV5bjBL6U4fkad/RWT2efiETIOlZO7zt0/h9jyfuCPUj3y</vt:lpwstr>
  </property>
  <property fmtid="{D5CDD505-2E9C-101B-9397-08002B2CF9AE}" pid="76" name="x1ye=70">
    <vt:lpwstr>FrMKOr5jaw0DzI8DI60auQN+wlLkZpS65dVPCcWqMTs6yE25OSlhFTRMAxYsXskviOxYJXkMe7GePDiX6iwAOZF1L1IHvKpe8yPmty+wgw+7FCehBeeoVtE7CQOlh9v91cVx+9z7WHiAn2dCdpYyH4ZRpk9QG8FG2Jh56Yo3gECnC4TAEKdWnzB+2OIUx8LKb1rx5jHg6akcqvLcTISzv0VkCl7mt46puDJtrRLTGftf13o1uihdbayBT0csU77</vt:lpwstr>
  </property>
  <property fmtid="{D5CDD505-2E9C-101B-9397-08002B2CF9AE}" pid="77" name="x1ye=71">
    <vt:lpwstr>BpZa4ZeWkdypw26paUuNFcqlfbneUSCukaMH0n7QE3G0mVDOxKtv7uwNcLkZaLjPZ/1hpSn3VJGcm7IO3pxoRBt70Viyt3qRSDnHC4c5LtPo7l+KrYuhn6XYgT4KMdbD6Y/Sv7YU0R/gm5WQdgHvpODxWt358/gp3j428TcIKCXSabs5MHkSvHrjVHznVNwUlCPYtSM4EtYkj9onwTXp7UjUVL8JKGCcwAAkodbztjHSeXw056VYGr6FCdSY9kX</vt:lpwstr>
  </property>
  <property fmtid="{D5CDD505-2E9C-101B-9397-08002B2CF9AE}" pid="78" name="x1ye=72">
    <vt:lpwstr>9Jb4mZajwkXZZTai7Cj4HKRQjw1PTQEqDDlRgypreM13ZAb9QP/Uu6Z85R+sGCEVuZ6/b5/DZ8iuuj41cn+RkUsIu4z8lMPgBzjJb7C9U4PG0p38fN9p5/jToMToUr01rF1p5EO8iV399nyc1IXr0r9H0XQCzqIuXiWU9cYPdkldFZJhv1tPSH6shgyeQvCm4tngqeAahkH8mL8tk+I6l+JpGf9ucxe9fv4gfYF4rNSA8mpemGHPywt1x8dPysS</vt:lpwstr>
  </property>
  <property fmtid="{D5CDD505-2E9C-101B-9397-08002B2CF9AE}" pid="79" name="x1ye=73">
    <vt:lpwstr>1n9AN2I7NjIck9ORZjKeG66n9MKd+V3COwrMCJ7Rtf2JpUFCgcVIYOS9NXj0W+pDM5ZhppkfIfAh+NAehTGLBrwyN7r9sA1nw/Q7lZONhBs7DwBLfKjEXOrRl5P3raTGTb2aeAkCNCOTSdGHvbGE7ELkxPV5kFm8YymT1jpIdtn09SiuK24E+sT53uwkLOox0uOdwHPCanptgLP1zIXX37+bR5w3/DGaTi4aaWgOCifZwc1lvRAT4UFeiRgApdm</vt:lpwstr>
  </property>
  <property fmtid="{D5CDD505-2E9C-101B-9397-08002B2CF9AE}" pid="80" name="x1ye=74">
    <vt:lpwstr>cTUUXZArbKnngHHu3J29Lpx5cehrSrINfofB45Liy1C8tWGl2GuFbUZ5X0x0kfkmv3ZW365HfkO98D9JwGeas5UL78aGnPJFAnckFQ8EWF/GzVdtvSDgoBme/dVGRG362a6PtkZou1j+z8FPbkcmRzXU2+OMvPvM1TBRsDQZ7cwMzJp0KCcPfs0UFEur7uQ7ZZaYZHJCqWow2at81pLCom7eoa88vIEeReElt8246OT8Fl2R6Q8fqlfnSgsF0bT</vt:lpwstr>
  </property>
  <property fmtid="{D5CDD505-2E9C-101B-9397-08002B2CF9AE}" pid="81" name="x1ye=75">
    <vt:lpwstr>i03f3WBivJS3uqUFm9NYRz2oqokpgEeNIpPp9D0ehRH1Y5AwFjfeDY2k2fPfgQ48APfYGormzW6+3VP4T4ZyHgFIFjcQQRI73iAfrRtoCW90wTVc8BPtldRAl7Rbv3bk8/AvlA8b6hNPmyAIAI4uY/vcGBBr8LVhW9pJdWJbMLrVIipd/q3ZGw9MjoOHIOCPz6WGB8vvl00RlPPtsSzAFlMfpGNIK4JZqcnUXI/zaq0/Of93cp1Hjvh3TZqU4UN</vt:lpwstr>
  </property>
  <property fmtid="{D5CDD505-2E9C-101B-9397-08002B2CF9AE}" pid="82" name="x1ye=76">
    <vt:lpwstr>WrZ5cHkIk0IubFJbAlx3eHzSmVJWCzvaKJqRg0GZuyn09Z9yUlzA79JzE99jLIdlIIn+2ry+VwRpfMlqMAfC1rn0J2jhxXCLrpI82wOny7hEmO9vm+geoVD5K5H3sCwtJ/AkLiC1aGhFi5D96WTwQyJiHuXUmHwytFIFRTcHDGFVl7CfSqzobCl871qmTORC9KLz2QDUpiDQD1AmEKhHTG8gGCRB8v2WOsIRjuDNIAQWA4LMtMPX5Fd07RYvlrj</vt:lpwstr>
  </property>
  <property fmtid="{D5CDD505-2E9C-101B-9397-08002B2CF9AE}" pid="83" name="x1ye=77">
    <vt:lpwstr>wFFfoH8F1eWyvbdFTZTXqmkpEelfcB4tYB4lxFuWUCGeEQhsXIcPzkNS8dFJXGsw2Aah47GjfXHm6fP4SMTAPii8w03S5nwNea/LAxYKuF4NvvTrF8d9pHTzzjE/q0lRlEkQ6ktjDX/F3BJCh+5kNlLrctZ9HBMnxwb1BPxSmhJGEX7IU9pm9O7LF3zpsCsQu3zObwwkqWYDx1fzgv46XrbimKefmeQatGFZo6eJMTXbhpahRDtlVg42/KpGEr7</vt:lpwstr>
  </property>
  <property fmtid="{D5CDD505-2E9C-101B-9397-08002B2CF9AE}" pid="84" name="x1ye=78">
    <vt:lpwstr>ye9Kz8RiIcvIf2yxyzsR/KC/nxAuUFF8PRyCCryJgYhgB1Y75N04WP0RMGVYh88plkeeNUDLUIZIbdW36dN+zvZOzyIojwyHSkeeLxECkmI1qyQIasJlx4SrVFlDtE2W0flL0MnApgfAY3DtxNA73SooIwb7GkQXe/DLT0eawHM5g7aK1coP27aahG23cWBjRZlc8dbwhMw5c2Z6llBXYe7ByG9j5qwOPpUJp30+zRA9PV63CC0wJao6zaODQ0Q</vt:lpwstr>
  </property>
  <property fmtid="{D5CDD505-2E9C-101B-9397-08002B2CF9AE}" pid="85" name="x1ye=79">
    <vt:lpwstr>64Aa608ASdVfcAmSmszFIyAphlWycx+pFXU0H9gYdR0UEOscEnx9HR1nNic9G2/mZ9/hYthT+TDJjZDi0efN64ijuRH59hmYbVgr9wsfqMPFAxH33Mu3S+M3Z22ZX9qJk+e/42uG+gxA8WZUQa+BENUqSnxe57yJ0er0rlsqJLjq3PjnlTOtb5Ervia1dpliZJdd3fqZ5EFgN8Qvl7L0bHeGqJ7aqACo4BZ9dqSoAEz/KigUbm4e12lHqRvArnF</vt:lpwstr>
  </property>
  <property fmtid="{D5CDD505-2E9C-101B-9397-08002B2CF9AE}" pid="86" name="x1ye=8">
    <vt:lpwstr>99KY9cCSWnhCCHrbi+1+7PJWWuAkCoMh3ndAYaSfJFpUIcYujgr3GaM/7MsZGB2HTM7o1YKCzFmwRI85UdER1Ut+b2e0v8vaAE9N/BYbemXbReYseED+jXB3962vKZ0DfuO/HfYLti8wHNjVCQE88N5mDlzu6L951uz5CFhKPFaxLdLL8Moe/BrdyzjitXyTkGCXD1JLEILMvwsAwqE3LiuYnvprEmueoZmCQlCeVwv25sO38LQXm8qMYuMIJNv</vt:lpwstr>
  </property>
  <property fmtid="{D5CDD505-2E9C-101B-9397-08002B2CF9AE}" pid="87" name="x1ye=80">
    <vt:lpwstr>/biiS1vq6iBsCHvUETwCU8xPxnckREh1Q2mZZm+2p/na0/iAUA03wFzr6fMXKGFnTBcfcUrM0Qvp7T87sprgfc2qRRroRHq+N+LPVH86e84TtwsrHO3YF2lDoWJreup/pmnw5LbrE6iCfaWhmUIFf1++E3Cd49iQxSYBge31/GCfS2aPahx9Rbqg+/sY+kkXO/1WeOrk0Uzrbs6AKCqFoRbl/cJzm8UDL50lLZHzBJ9FZ+N+rn3DzVHDqASUm9k</vt:lpwstr>
  </property>
  <property fmtid="{D5CDD505-2E9C-101B-9397-08002B2CF9AE}" pid="88" name="x1ye=81">
    <vt:lpwstr>VDEUbW0Pp5oS9U8xXM1QgXvuIuFtMFcU21sSoBdKEl6q6aya0oocljp4tmmR4+1uFkxUaMNAlzMN000dtclgbYc2ZbCe4BvtJh+cdCuT2rqdohgIbfj3eaZvDtM69Y+hLuXfUEzSljC2CqNIPwsUNffG1WCqSpdLNHqG1uh+aR37KMXRmYPtlZeonTP588/opjelYd5cooC6gR2uqixHCijOSKwjjTkvYQu2qg0dY/OMhWUbezxtrWkp5o36/1/</vt:lpwstr>
  </property>
  <property fmtid="{D5CDD505-2E9C-101B-9397-08002B2CF9AE}" pid="89" name="x1ye=82">
    <vt:lpwstr>uFv5ooy5ZS72Cop8WQJ86Q50y9e+gumup3M2/4WRAXVzvS7+6zjQ1sco3wJVaHfBrRTitrgusWXWAStbW0/3Gp52fc3bqfPFcURLSYqYQwXblcz1IARmheJODzLdveTfqtHv5lDbF8Jcak3y2zS12zrgXwPPokMUu8YHNCp6CwCe63hEqouNrtdZfldlwlzCOz5QvIGFRb2jS21Uibh9dH5j9lCLepOWGX8piMBmcVgJLo5pM4SWgmb+ilSZz3c</vt:lpwstr>
  </property>
  <property fmtid="{D5CDD505-2E9C-101B-9397-08002B2CF9AE}" pid="90" name="x1ye=83">
    <vt:lpwstr>Rt5hyY2/ZPjBRU8wwsUPHUxSL/QL38a5edWG3jBJUDnNnc+oB3bh6woCbIYiHQd9KoEv7+vVfBe4OW3cepergpoGTAGD+YMSeJp9MmA3+/zpRyyXB6t3Iv912OueJoTyY4eIRQ4+ooByaK8wicblWGWnrfqy1LZInyLAjbeAQRQmrXWnRpXvyBABx7r7hBs2a1Jn9Hq9Nd3IcPqTSmXWP3ZVBzJWuNcfzHFpxWPKLtI9QhLnX0TRkbFolebv/uz</vt:lpwstr>
  </property>
  <property fmtid="{D5CDD505-2E9C-101B-9397-08002B2CF9AE}" pid="91" name="x1ye=84">
    <vt:lpwstr>5edaSTA0RWsbBPdELxkIPjWRefGsyJU6YLyYTd4921+Thwb/5JvMhGb1W9Gmzy+38HfrNp62QvzR5Ic8QB3qdzWaAFAyHkH6nld+yh/u2EMflG1C/KCZYbirX0Fo861Wxx/FRc+p4C35XwX9gMHP4uCSrLakXE6W6Wdy1IcL3QY9FbBI08/6BMpL49bi/fjPNluV/FFjYWTgS2omu4bACE5puv9JOARely4xOJYcC6eEZ59ZbRNXA12xI/YTpLU</vt:lpwstr>
  </property>
  <property fmtid="{D5CDD505-2E9C-101B-9397-08002B2CF9AE}" pid="92" name="x1ye=85">
    <vt:lpwstr>j4HsdsJSaKitPdTrypXtdTmfBTh+nPgM4Wt6VPqXFI5ShWtmGfDziCVRGBxYtojcJIW/+5YJnLLNPq5yBub4i5NtITF7pZLr1ne+LrytktTQqmsc1fpWDLg1mXqXb24aX862dZORX1TR/7iLtx3JUIDvVEbpTUOeNUZxOKkYtdqIVhzuqEuqEHJF6VdSKKryGbQ8RW+2xn+n5EAyuKgUlatFq4jV9FVva2dU9Bt+K/XLToBuSjL4XuKMVEY62z0</vt:lpwstr>
  </property>
  <property fmtid="{D5CDD505-2E9C-101B-9397-08002B2CF9AE}" pid="93" name="x1ye=86">
    <vt:lpwstr>N/R+5bI4DoXzkOhnsvp+Eoxh6JJL+GY6RS1kz2Y7abogLWMikKmYiCNCSq92GVGhlYqczw+wdL9HmpaH+bTrJ/3/9SgwF7Ox5ZtvUbQNEwYY6i2Q0j/BRbQ8lTczMhd8DKPKBBpp875dHhfuGmX6PFNjoR2cCuYNfN5kTWRL398lDfM5QBp9OubrlsGhTGmXAVmKGZuQovn3vesuyx8kd6UCcHs2990QpLHTB850bnDu44MhxVBmLhSLVV0pxKq</vt:lpwstr>
  </property>
  <property fmtid="{D5CDD505-2E9C-101B-9397-08002B2CF9AE}" pid="94" name="x1ye=87">
    <vt:lpwstr>gOlp4SseDkSCCj2dcD+0uNx35KCKsf8bj3fKUGuRDW3PbtsKAQuCLA4UVP/Qlz5+XxHoFW+UuSL4jBDvzE5008SjIIarVrWc0p1y7sq794POLSrkfRduELxW3+YGcVtbA3xaEZQ2oJyTmuPreHGmSNvuPOaJGHadrVKW7YjZxcszKmeCdDs0N4ptNEsilRESbgytNa8CoIWPUWCeM16myz4JJzzyZp0+udvedRhXb/fLF/elB9ndUbOtHTnfu7D</vt:lpwstr>
  </property>
  <property fmtid="{D5CDD505-2E9C-101B-9397-08002B2CF9AE}" pid="95" name="x1ye=88">
    <vt:lpwstr>6GePD3eJigCOP/waCeXpqbTbrL2aRCFRuj88QDeJAYwZ2w+DUcWS6AlBcrsbqmMernpKpJrTmSQGcS4+qGqVH8sRlqQvibU9OHyKHum4BxHPT+JkjF9/CpnorYvkkHxC9PxmW5frJ6cyOOCSpEP5afkevW62Ngsl3T0vCfMn7JHDrTF4ZaH6WPhKWygoQ/BVoHguNYu2qpYLLUMdb+euQnVU8gVISjWb1eVrnpPMqYpKV5iNqn+/IEiya7s/zzN</vt:lpwstr>
  </property>
  <property fmtid="{D5CDD505-2E9C-101B-9397-08002B2CF9AE}" pid="96" name="x1ye=89">
    <vt:lpwstr>Rs0g7B3kfhZZwtFOSA+PUhmpYr7gE41j4U0B5s8WkmrI0NMJO79lYhnStsVD6Vfsbw+9IQYrdo5oUDxWyloKPLkK4WhUZPyjRpPwYeof+EEGHhO2nIL41/l1Kxgv7drdhUeMETWfO6Nsr+vRxNb/8ywPouxzm6gNglYB1U2GSjIAqjTVmoJYetJEA3d0GTRqSph4hxph4NU65MDEJEszQ1dzxJ3Qmemp29mQMXNMVSSNoABXOj0Qudy1CVf8VHh</vt:lpwstr>
  </property>
  <property fmtid="{D5CDD505-2E9C-101B-9397-08002B2CF9AE}" pid="97" name="x1ye=9">
    <vt:lpwstr>Y4hZBOpXRX6RyA4NYZFrqaeSxfPXyAxyp+PWM/VKfWx+2+yO4LHCb0hgI4BdeZPZOg+E+Jm0r+Tj1AAFY+TAxQLoqJ680Q3LexQ12ZBojodX71DLlLQQtSAPNFiQnL5Bmf+16hc6ruYBeo1lnoKG5bpiBjw+nGiwADhw3aVGSEy5dwTtlUlNEIby5EAd86LQLGqF82KXMVdtfIiSraepRzjS14b8TgX0XZfjgGeYatV1uYaWeNsZs1ObQzPD1ID</vt:lpwstr>
  </property>
  <property fmtid="{D5CDD505-2E9C-101B-9397-08002B2CF9AE}" pid="98" name="x1ye=90">
    <vt:lpwstr>Nhwbr0HMrECTmDHvWAzQEJ9eTpFoxn11fXKYTULWRmWmzvZFnHeYSOCmUbqJaC7kQdkZhLBXfI/QA9nRQIqK4gd5B+kPYGWDZLWg6ljRQxaWeOtlbo91iUuKezs7ncCC8ActmloBKKqw4+KWUYOMsclSdN9SzgzChQPfrLwGujDa44/Tq9fE8zzjYcsAcWQs/ImVCdhZhCTanZOaPUbiKcxvCJqBHnKR5qAqZjgMy+8R7hO3mSuyLyE/59ZjbCU</vt:lpwstr>
  </property>
  <property fmtid="{D5CDD505-2E9C-101B-9397-08002B2CF9AE}" pid="99" name="x1ye=91">
    <vt:lpwstr>GBcj3F7LhYPK9ZHtNSoZYdNdSf3xL0TRxQhH3HLPQ685jPiExu2JbZYfLcqyI8xFcviix5qXWMNRcuekf5Tp1XrFIDjLp2jedP6aeIM/aTB6TAgaHAzSM+nHpn+nFtGmV3yVIo4c50GnUtwUbrxzAFRdFu0P32CeGLDZthOhUbkVd35aDK8xRzs9DB90t+guKtpTSJyuIgJwtsiDg/rKXDS46suQD8Nv6bLWE7Rt16wv1mmH1q4FVK7AFCQ1DNa</vt:lpwstr>
  </property>
  <property fmtid="{D5CDD505-2E9C-101B-9397-08002B2CF9AE}" pid="100" name="x1ye=92">
    <vt:lpwstr>cOMy2k3+HNKzRKqWjeONwkUotNaNWw2uP/u+oHt6rsINt6fVoTgugYZFMBtz+NulwPMQBCBB7rf5Y+Q0+8Kr+rwUN2VmKqvAsu+ivabDXDm005rcwaB3lm5PUOWdeG9GulfGOv++YZhRCCGam/5KRc3W37CiGkVoCiUG6UqQBES/wl7ZyJ/IUlV2ZVtKbsy4rHxHYTJi6N66wkT5TMFXZdoYgi6cpZUjCIxz0QTPA3d0WSyT2PFfaRE8+HinYSl</vt:lpwstr>
  </property>
  <property fmtid="{D5CDD505-2E9C-101B-9397-08002B2CF9AE}" pid="101" name="x1ye=93">
    <vt:lpwstr>BrdNN+ZLZoXjV4P/O2X4B0dttWfbz3K8CAZ3H6Ter1rquH9xVqo+YaG8jR+3HAsfx9GE/PkhPET4GZg1vW22gOYWomh3AMQZeDzkTeWaGs9lp7cn+F0/PQNy0ePyEUw5aOiOi00o3kKL/mv5591Vh5TBNLU5viG3CT4PP04qQsXSIF7jbIofCsy8x0+C4bEIzUcPfo2EB5rckLuVGEVxjhG3KEUktHq1pA0EmMeUaC5yi8E7EBbFVwRq04aRJXY</vt:lpwstr>
  </property>
  <property fmtid="{D5CDD505-2E9C-101B-9397-08002B2CF9AE}" pid="102" name="x1ye=94">
    <vt:lpwstr>zEL7aXh+wt5WOGw4C8yS1TL8CudU/fTk1iY5RRHanAAwAhhplCf/yzAcEIfoGHqG5YvPJa2Hz4+2J6CiWjMU82L1XkyLr49LjN2Zw7n8HocAiIDHKNL0gjHcz734ON1E+8TjPOb3j1SugBWjacATjhMnH19UXqNePvZM9pTVYyDHxZR29UCQgTNYKovK+t/E7QxPN/IjhocQoZwkD6R5GdjgM3nOH0RTQuA5JRWva2P3efxPtGSSwxyvdQLSDdx</vt:lpwstr>
  </property>
  <property fmtid="{D5CDD505-2E9C-101B-9397-08002B2CF9AE}" pid="103" name="x1ye=95">
    <vt:lpwstr>cxMwrT1hrD0V/ynrrQ7tKLNIamRFOLLAblwRBsQzUTvsFFaMX4zOyvUExeh7j5ojCrDCtWA2X21bRSixiT8FNie7QcTCJ9DptYE7g8svCJZlej5U0A/nyVVPHzmT2CplbPfSqWVTnGnG9QrjLb69AnkXyiHPrAF2GnJKWZcb+LDQ7he/nA9UpOSJddyNbenrWOxwOmaLsdvu5Ub0qWCBhqAnNvUrsf4tVw8PDVJKt2e8XpQWuy4F34JqoEIGsfm</vt:lpwstr>
  </property>
  <property fmtid="{D5CDD505-2E9C-101B-9397-08002B2CF9AE}" pid="104" name="x1ye=96">
    <vt:lpwstr>z1iRKPUpF9OUUIuGFRuuzd8V7x4T8UEwxHucTwMVfr/iI5vROaZrTI2jJDFgtL40FfBnpeJkfzb7sbncjUbj5mqdz+PtXolrPnYR9Hijto4QUPnSGbzJsSqH6ESxHXd+Yl8TBAr+0wx+AwcZtlCyNl+y32jwLia+OIoQPFuI8vurk2JbV2yfhBMs9xtT8YqlMbMD3MMD4d9Ql63QjAMvMlIuMdMHCPZMoedV2MK0g2ghBF2MJwIDhbXd+6wgPrS</vt:lpwstr>
  </property>
  <property fmtid="{D5CDD505-2E9C-101B-9397-08002B2CF9AE}" pid="105" name="x1ye=97">
    <vt:lpwstr>F8ePodRAr2e3Ghb5UvrQGalKSnSa1Th/22XQtulsRSIrrZvipHdeDZ6/DXfPBD/67vUFgPt6rogClz16Nil/bONGHrr8Uc2N6hTLD5E/ITGH9EvxKVnWHECvCOJ4/tAh0cIG+HhitgvrY33yY5B/Se6eSYT3B5a3Y/2ofcjKgDipYAScs4CiU2auVTZTHSIRMC6AvvUtUG7Ek/XSVhfECjt4dTC85aTXifjKyLOdcnBjfaBdCv3mmeZJQ7jKHrV</vt:lpwstr>
  </property>
  <property fmtid="{D5CDD505-2E9C-101B-9397-08002B2CF9AE}" pid="106" name="x1ye=98">
    <vt:lpwstr>kN+wkKE/y+xUWtlHfxg8Tcm+2FofhZpq4x+/nHPJYA3WvvjrHM00reX32E3utEhYHUsEmXCGZfT+dArthwxd/W0K99Lz68E/aaXYFjxKMV3ngvcluvdcLrCnmgwrM/Fh4BPK6ZeXESdz0yVxfFOytA48DT7XzCCBSUxFIbjc39NZMX0XYnYQTUWsvgpQCS+NFTXXSyju4R38F3zRfXxlxKHlcx5Rny38l1KjAYc80SWi8qMbkylhgi2Zd6L13+F</vt:lpwstr>
  </property>
  <property fmtid="{D5CDD505-2E9C-101B-9397-08002B2CF9AE}" pid="107" name="x1ye=99">
    <vt:lpwstr>aEF3vhL8Tm4qwD853fNhXVBMtedwYf06cJCB1QPrJP5fdY/xZFDWp2NFjeo3gdSLwXp5GFEJtYD6PzZSUilgGeJGTZJD2/mdYIzJrC+DtYUnUNHmcOx/hher4Ox/in5HhdPN1Q4/U1t5JQatKUJdejakteh++Z2eE93UHvAbK8V306en8RU+AfJBtUhm4WZ8D6H+dJ99a7LXKrnVmAIwi/zXnr29r9aWoTDJK5dOrNXd5jAQw7T9JRqqWHbEnIj</vt:lpwstr>
  </property>
</Properties>
</file>